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434F8A" w14:textId="6AF33AAA" w:rsidR="00203144" w:rsidRPr="00F7689C" w:rsidRDefault="00F7689C" w:rsidP="00F7689C">
      <w:pPr>
        <w:spacing w:line="180" w:lineRule="exact"/>
        <w:ind w:right="-35"/>
        <w:jc w:val="center"/>
        <w:rPr>
          <w:rFonts w:asciiTheme="majorHAnsi" w:eastAsia="Calibri" w:hAnsiTheme="majorHAnsi" w:cs="Calibri"/>
        </w:rPr>
      </w:pPr>
      <w:r w:rsidRPr="00F7689C">
        <w:rPr>
          <w:rFonts w:asciiTheme="majorHAnsi" w:hAnsiTheme="majorHAnsi"/>
          <w:sz w:val="18"/>
          <w:szCs w:val="18"/>
        </w:rPr>
        <w:pict w14:anchorId="5D8D76BA">
          <v:group id="_x0000_s1029" style="position:absolute;left:0;text-align:left;margin-left:342.25pt;margin-top:51.25pt;width:240.25pt;height:704.5pt;z-index:-251661824;mso-position-horizontal-relative:page;mso-position-vertical-relative:page" coordorigin="6845,1100" coordsize="4805,14090">
            <v:shape id="_x0000_s1038" style="position:absolute;left:6855;top:3525;width:4785;height:11655" coordorigin="6855,3525" coordsize="4785,11655" path="m6855,15180r4785,l11640,3525r-4785,l6855,15180xe" fillcolor="#eaeaea" stroked="f">
              <v:path arrowok="t"/>
            </v:shape>
            <v:shape id="_x0000_s1037" style="position:absolute;left:6870;top:1110;width:4770;height:2415" coordorigin="6870,1110" coordsize="4770,2415" path="m6870,3525r4770,l11640,1110r-4770,l6870,3525xe" fillcolor="#eaeaea" stroked="f">
              <v:path arrowok="t"/>
            </v:shape>
            <v:shape id="_x0000_s1036" style="position:absolute;left:6956;top:1809;width:4564;height:1716" coordorigin="6956,1809" coordsize="4564,1716" path="m6956,3525r4564,l11520,1809r-4564,l6956,3525xe" fillcolor="#eaeaea" stroked="f">
              <v:path arrowok="t"/>
            </v:shape>
            <v:shape id="_x0000_s1035" style="position:absolute;left:6956;top:3555;width:4564;height:2820" coordorigin="6956,3555" coordsize="4564,2820" path="m6956,6375r4564,l11520,3555r-4564,l6956,6375xe" fillcolor="#eaeaea" stroked="f">
              <v:path arrowok="t"/>
            </v:shape>
            <v:shape id="_x0000_s1034" style="position:absolute;left:6956;top:8640;width:4684;height:2055" coordorigin="6956,8640" coordsize="4684,2055" path="m6956,10695r4684,l11640,8640r-4684,l6956,10695xe" fillcolor="#eaeaea" stroked="f">
              <v:path arrowok="t"/>
            </v:shape>
            <v:shape id="_x0000_s1033" style="position:absolute;left:6956;top:10815;width:4564;height:1845" coordorigin="6956,10815" coordsize="4564,1845" path="m6956,12660r4564,l11520,10815r-4564,l6956,12660xe" fillcolor="#eaeaea" stroked="f">
              <v:path arrowok="t"/>
            </v:shape>
            <v:shape id="_x0000_s1032" style="position:absolute;left:6956;top:13785;width:4564;height:1260" coordorigin="6956,13785" coordsize="4564,1260" path="m6956,15045r4564,l11520,13785r-4564,l6956,15045xe" fillcolor="#eaeaea" stroked="f">
              <v:path arrowok="t"/>
            </v:shape>
            <v:shape id="_x0000_s1031" style="position:absolute;left:6986;top:12840;width:4564;height:735" coordorigin="6986,12840" coordsize="4564,735" path="m6986,13575r4564,l11550,12840r-4564,l6986,13575xe" fillcolor="#eaeaea" stroked="f">
              <v:path arrowok="t"/>
            </v:shape>
            <v:shape id="_x0000_s1030" style="position:absolute;left:6956;top:6375;width:4684;height:2220" coordorigin="6956,6375" coordsize="4684,2220" path="m6956,8595r4684,l11640,6375r-4684,l6956,8595xe" fillcolor="#eaeaea" stroked="f">
              <v:path arrowok="t"/>
            </v:shape>
            <w10:wrap anchorx="page" anchory="page"/>
          </v:group>
        </w:pict>
      </w:r>
      <w:r w:rsidRPr="00F7689C">
        <w:rPr>
          <w:rFonts w:asciiTheme="majorHAnsi" w:eastAsia="Calibri" w:hAnsiTheme="majorHAnsi" w:cs="Calibri"/>
          <w:b/>
          <w:position w:val="1"/>
        </w:rPr>
        <w:t>W</w:t>
      </w:r>
      <w:r w:rsidRPr="00F7689C">
        <w:rPr>
          <w:rFonts w:asciiTheme="majorHAnsi" w:eastAsia="Calibri" w:hAnsiTheme="majorHAnsi" w:cs="Calibri"/>
          <w:b/>
          <w:spacing w:val="-2"/>
          <w:position w:val="1"/>
        </w:rPr>
        <w:t>E</w:t>
      </w:r>
      <w:r w:rsidRPr="00F7689C">
        <w:rPr>
          <w:rFonts w:asciiTheme="majorHAnsi" w:eastAsia="Calibri" w:hAnsiTheme="majorHAnsi" w:cs="Calibri"/>
          <w:b/>
          <w:position w:val="1"/>
        </w:rPr>
        <w:t>B</w:t>
      </w:r>
      <w:r w:rsidRPr="00F7689C">
        <w:rPr>
          <w:rFonts w:asciiTheme="majorHAnsi" w:eastAsia="Calibri" w:hAnsiTheme="majorHAnsi" w:cs="Calibri"/>
          <w:b/>
          <w:spacing w:val="-3"/>
          <w:position w:val="1"/>
        </w:rPr>
        <w:t xml:space="preserve"> </w:t>
      </w:r>
      <w:r w:rsidRPr="00F7689C">
        <w:rPr>
          <w:rFonts w:asciiTheme="majorHAnsi" w:eastAsia="Calibri" w:hAnsiTheme="majorHAnsi" w:cs="Calibri"/>
          <w:b/>
          <w:spacing w:val="2"/>
          <w:position w:val="1"/>
        </w:rPr>
        <w:t>D</w:t>
      </w:r>
      <w:r w:rsidRPr="00F7689C">
        <w:rPr>
          <w:rFonts w:asciiTheme="majorHAnsi" w:eastAsia="Calibri" w:hAnsiTheme="majorHAnsi" w:cs="Calibri"/>
          <w:b/>
          <w:spacing w:val="-1"/>
          <w:position w:val="1"/>
        </w:rPr>
        <w:t>E</w:t>
      </w:r>
      <w:r w:rsidRPr="00F7689C">
        <w:rPr>
          <w:rFonts w:asciiTheme="majorHAnsi" w:eastAsia="Calibri" w:hAnsiTheme="majorHAnsi" w:cs="Calibri"/>
          <w:b/>
          <w:spacing w:val="2"/>
          <w:position w:val="1"/>
        </w:rPr>
        <w:t>V</w:t>
      </w:r>
      <w:r w:rsidRPr="00F7689C">
        <w:rPr>
          <w:rFonts w:asciiTheme="majorHAnsi" w:eastAsia="Calibri" w:hAnsiTheme="majorHAnsi" w:cs="Calibri"/>
          <w:b/>
          <w:spacing w:val="-1"/>
          <w:position w:val="1"/>
        </w:rPr>
        <w:t>E</w:t>
      </w:r>
      <w:r w:rsidRPr="00F7689C">
        <w:rPr>
          <w:rFonts w:asciiTheme="majorHAnsi" w:eastAsia="Calibri" w:hAnsiTheme="majorHAnsi" w:cs="Calibri"/>
          <w:b/>
          <w:position w:val="1"/>
        </w:rPr>
        <w:t>L</w:t>
      </w:r>
      <w:r w:rsidRPr="00F7689C">
        <w:rPr>
          <w:rFonts w:asciiTheme="majorHAnsi" w:eastAsia="Calibri" w:hAnsiTheme="majorHAnsi" w:cs="Calibri"/>
          <w:b/>
          <w:spacing w:val="2"/>
          <w:position w:val="1"/>
        </w:rPr>
        <w:t>O</w:t>
      </w:r>
      <w:r w:rsidRPr="00F7689C">
        <w:rPr>
          <w:rFonts w:asciiTheme="majorHAnsi" w:eastAsia="Calibri" w:hAnsiTheme="majorHAnsi" w:cs="Calibri"/>
          <w:b/>
          <w:position w:val="1"/>
        </w:rPr>
        <w:t>P</w:t>
      </w:r>
      <w:r w:rsidRPr="00F7689C">
        <w:rPr>
          <w:rFonts w:asciiTheme="majorHAnsi" w:eastAsia="Calibri" w:hAnsiTheme="majorHAnsi" w:cs="Calibri"/>
          <w:b/>
          <w:spacing w:val="-2"/>
          <w:position w:val="1"/>
        </w:rPr>
        <w:t>E</w:t>
      </w:r>
      <w:r w:rsidRPr="00F7689C">
        <w:rPr>
          <w:rFonts w:asciiTheme="majorHAnsi" w:eastAsia="Calibri" w:hAnsiTheme="majorHAnsi" w:cs="Calibri"/>
          <w:b/>
          <w:position w:val="1"/>
        </w:rPr>
        <w:t>R</w:t>
      </w:r>
      <w:r w:rsidRPr="00F7689C">
        <w:rPr>
          <w:rFonts w:asciiTheme="majorHAnsi" w:eastAsia="Calibri" w:hAnsiTheme="majorHAnsi" w:cs="Calibri"/>
          <w:b/>
          <w:spacing w:val="-8"/>
          <w:position w:val="1"/>
        </w:rPr>
        <w:t xml:space="preserve"> </w:t>
      </w:r>
      <w:r w:rsidRPr="00F7689C">
        <w:rPr>
          <w:rFonts w:asciiTheme="majorHAnsi" w:eastAsia="Calibri" w:hAnsiTheme="majorHAnsi" w:cs="Calibri"/>
          <w:b/>
          <w:spacing w:val="3"/>
          <w:position w:val="1"/>
        </w:rPr>
        <w:t>R</w:t>
      </w:r>
      <w:r w:rsidRPr="00F7689C">
        <w:rPr>
          <w:rFonts w:asciiTheme="majorHAnsi" w:eastAsia="Calibri" w:hAnsiTheme="majorHAnsi" w:cs="Calibri"/>
          <w:b/>
          <w:spacing w:val="-1"/>
          <w:position w:val="1"/>
        </w:rPr>
        <w:t>E</w:t>
      </w:r>
      <w:r w:rsidRPr="00F7689C">
        <w:rPr>
          <w:rFonts w:asciiTheme="majorHAnsi" w:eastAsia="Calibri" w:hAnsiTheme="majorHAnsi" w:cs="Calibri"/>
          <w:b/>
          <w:spacing w:val="2"/>
          <w:position w:val="1"/>
        </w:rPr>
        <w:t>S</w:t>
      </w:r>
      <w:r w:rsidRPr="00F7689C">
        <w:rPr>
          <w:rFonts w:asciiTheme="majorHAnsi" w:eastAsia="Calibri" w:hAnsiTheme="majorHAnsi" w:cs="Calibri"/>
          <w:b/>
          <w:position w:val="1"/>
        </w:rPr>
        <w:t>UME</w:t>
      </w:r>
    </w:p>
    <w:p w14:paraId="384F41CB" w14:textId="77777777" w:rsidR="00203144" w:rsidRPr="00F7689C" w:rsidRDefault="00F7689C">
      <w:pPr>
        <w:spacing w:before="79"/>
        <w:rPr>
          <w:rFonts w:asciiTheme="majorHAnsi" w:eastAsia="Calibri" w:hAnsiTheme="majorHAnsi" w:cs="Calibri"/>
          <w:sz w:val="18"/>
          <w:szCs w:val="18"/>
        </w:rPr>
      </w:pPr>
      <w:r w:rsidRPr="00F7689C">
        <w:rPr>
          <w:rFonts w:asciiTheme="majorHAnsi" w:hAnsiTheme="majorHAnsi"/>
          <w:sz w:val="18"/>
          <w:szCs w:val="18"/>
        </w:rPr>
        <w:br w:type="column"/>
      </w:r>
      <w:r w:rsidRPr="00F7689C">
        <w:rPr>
          <w:rFonts w:asciiTheme="majorHAnsi" w:eastAsia="Calibri" w:hAnsiTheme="majorHAnsi" w:cs="Calibri"/>
          <w:b/>
          <w:sz w:val="18"/>
          <w:szCs w:val="18"/>
        </w:rPr>
        <w:t>Key skills</w:t>
      </w:r>
    </w:p>
    <w:p w14:paraId="539BC85C" w14:textId="77777777" w:rsidR="00203144" w:rsidRPr="00F7689C" w:rsidRDefault="00203144">
      <w:pPr>
        <w:spacing w:before="3" w:line="120" w:lineRule="exact"/>
        <w:rPr>
          <w:rFonts w:asciiTheme="majorHAnsi" w:hAnsiTheme="majorHAnsi"/>
          <w:sz w:val="18"/>
          <w:szCs w:val="18"/>
        </w:rPr>
      </w:pPr>
    </w:p>
    <w:p w14:paraId="1A62536E" w14:textId="77777777" w:rsidR="00203144" w:rsidRPr="00F7689C" w:rsidRDefault="00F7689C">
      <w:pPr>
        <w:ind w:left="29"/>
        <w:rPr>
          <w:rFonts w:asciiTheme="majorHAnsi" w:eastAsia="Calibri" w:hAnsiTheme="majorHAnsi" w:cs="Calibri"/>
          <w:sz w:val="18"/>
          <w:szCs w:val="18"/>
        </w:rPr>
        <w:sectPr w:rsidR="00203144" w:rsidRPr="00F7689C">
          <w:pgSz w:w="12240" w:h="15840"/>
          <w:pgMar w:top="1020" w:right="760" w:bottom="280" w:left="720" w:header="720" w:footer="720" w:gutter="0"/>
          <w:cols w:num="2" w:space="720" w:equalWidth="0">
            <w:col w:w="5570" w:space="724"/>
            <w:col w:w="4466"/>
          </w:cols>
        </w:sectPr>
      </w:pPr>
      <w:r w:rsidRPr="00F7689C">
        <w:rPr>
          <w:rFonts w:asciiTheme="majorHAnsi" w:eastAsia="Calibri" w:hAnsiTheme="majorHAnsi" w:cs="Calibri"/>
          <w:b/>
          <w:spacing w:val="-1"/>
          <w:sz w:val="18"/>
          <w:szCs w:val="18"/>
        </w:rPr>
        <w:t>K</w:t>
      </w:r>
      <w:r w:rsidRPr="00F7689C">
        <w:rPr>
          <w:rFonts w:asciiTheme="majorHAnsi" w:eastAsia="Calibri" w:hAnsiTheme="majorHAnsi" w:cs="Calibri"/>
          <w:b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b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b/>
          <w:spacing w:val="1"/>
          <w:sz w:val="18"/>
          <w:szCs w:val="18"/>
        </w:rPr>
        <w:t>W</w:t>
      </w:r>
      <w:r w:rsidRPr="00F7689C">
        <w:rPr>
          <w:rFonts w:asciiTheme="majorHAnsi" w:eastAsia="Calibri" w:hAnsiTheme="majorHAnsi" w:cs="Calibri"/>
          <w:b/>
          <w:sz w:val="18"/>
          <w:szCs w:val="18"/>
        </w:rPr>
        <w:t>L</w:t>
      </w:r>
      <w:r w:rsidRPr="00F7689C">
        <w:rPr>
          <w:rFonts w:asciiTheme="majorHAnsi" w:eastAsia="Calibri" w:hAnsiTheme="majorHAnsi" w:cs="Calibri"/>
          <w:b/>
          <w:spacing w:val="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b/>
          <w:spacing w:val="-1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b/>
          <w:spacing w:val="3"/>
          <w:sz w:val="18"/>
          <w:szCs w:val="18"/>
        </w:rPr>
        <w:t>G</w:t>
      </w:r>
      <w:r w:rsidRPr="00F7689C">
        <w:rPr>
          <w:rFonts w:asciiTheme="majorHAnsi" w:eastAsia="Calibri" w:hAnsiTheme="majorHAnsi" w:cs="Calibri"/>
          <w:b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b/>
          <w:spacing w:val="-1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b/>
          <w:sz w:val="18"/>
          <w:szCs w:val="18"/>
        </w:rPr>
        <w:t>OF</w:t>
      </w:r>
    </w:p>
    <w:p w14:paraId="49276CEA" w14:textId="77777777" w:rsidR="00203144" w:rsidRPr="00F7689C" w:rsidRDefault="00203144">
      <w:pPr>
        <w:spacing w:before="1" w:line="160" w:lineRule="exact"/>
        <w:rPr>
          <w:rFonts w:asciiTheme="majorHAnsi" w:hAnsiTheme="majorHAnsi"/>
          <w:sz w:val="18"/>
          <w:szCs w:val="18"/>
        </w:rPr>
      </w:pPr>
    </w:p>
    <w:tbl>
      <w:tblPr>
        <w:tblW w:w="0" w:type="auto"/>
        <w:tblInd w:w="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00"/>
        <w:gridCol w:w="520"/>
        <w:gridCol w:w="1805"/>
        <w:gridCol w:w="465"/>
        <w:gridCol w:w="1551"/>
      </w:tblGrid>
      <w:tr w:rsidR="00F7689C" w:rsidRPr="00F7689C" w14:paraId="1B04A0C9" w14:textId="77777777">
        <w:trPr>
          <w:trHeight w:hRule="exact" w:val="586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088A3191" w14:textId="77777777" w:rsidR="00203144" w:rsidRPr="00F7689C" w:rsidRDefault="00F7689C">
            <w:pPr>
              <w:spacing w:line="240" w:lineRule="exact"/>
              <w:ind w:left="40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F7689C">
              <w:rPr>
                <w:rFonts w:asciiTheme="majorHAnsi" w:eastAsia="Calibri" w:hAnsiTheme="majorHAnsi" w:cs="Calibri"/>
                <w:b/>
                <w:spacing w:val="1"/>
                <w:position w:val="1"/>
                <w:sz w:val="18"/>
                <w:szCs w:val="18"/>
              </w:rPr>
              <w:t>C</w:t>
            </w:r>
            <w:r w:rsidRPr="00F7689C">
              <w:rPr>
                <w:rFonts w:asciiTheme="majorHAnsi" w:eastAsia="Calibri" w:hAnsiTheme="majorHAnsi" w:cs="Calibri"/>
                <w:b/>
                <w:spacing w:val="-1"/>
                <w:position w:val="1"/>
                <w:sz w:val="18"/>
                <w:szCs w:val="18"/>
              </w:rPr>
              <w:t>a</w:t>
            </w:r>
            <w:r w:rsidRPr="00F7689C">
              <w:rPr>
                <w:rFonts w:asciiTheme="majorHAnsi" w:eastAsia="Calibri" w:hAnsiTheme="majorHAnsi" w:cs="Calibri"/>
                <w:b/>
                <w:spacing w:val="1"/>
                <w:position w:val="1"/>
                <w:sz w:val="18"/>
                <w:szCs w:val="18"/>
              </w:rPr>
              <w:t>r</w:t>
            </w:r>
            <w:r w:rsidRPr="00F7689C">
              <w:rPr>
                <w:rFonts w:asciiTheme="majorHAnsi" w:eastAsia="Calibri" w:hAnsiTheme="majorHAnsi" w:cs="Calibri"/>
                <w:b/>
                <w:spacing w:val="-1"/>
                <w:position w:val="1"/>
                <w:sz w:val="18"/>
                <w:szCs w:val="18"/>
              </w:rPr>
              <w:t>ee</w:t>
            </w:r>
            <w:r w:rsidRPr="00F7689C">
              <w:rPr>
                <w:rFonts w:asciiTheme="majorHAnsi" w:eastAsia="Calibri" w:hAnsiTheme="majorHAnsi" w:cs="Calibri"/>
                <w:b/>
                <w:position w:val="1"/>
                <w:sz w:val="18"/>
                <w:szCs w:val="18"/>
              </w:rPr>
              <w:t>r</w:t>
            </w:r>
            <w:r w:rsidRPr="00F7689C">
              <w:rPr>
                <w:rFonts w:asciiTheme="majorHAnsi" w:eastAsia="Calibri" w:hAnsiTheme="majorHAnsi" w:cs="Calibri"/>
                <w:b/>
                <w:spacing w:val="2"/>
                <w:position w:val="1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b/>
                <w:spacing w:val="-1"/>
                <w:position w:val="1"/>
                <w:sz w:val="18"/>
                <w:szCs w:val="18"/>
              </w:rPr>
              <w:t>Su</w:t>
            </w:r>
            <w:r w:rsidRPr="00F7689C">
              <w:rPr>
                <w:rFonts w:asciiTheme="majorHAnsi" w:eastAsia="Calibri" w:hAnsiTheme="majorHAnsi" w:cs="Calibri"/>
                <w:b/>
                <w:position w:val="1"/>
                <w:sz w:val="18"/>
                <w:szCs w:val="18"/>
              </w:rPr>
              <w:t>mm</w:t>
            </w:r>
            <w:r w:rsidRPr="00F7689C">
              <w:rPr>
                <w:rFonts w:asciiTheme="majorHAnsi" w:eastAsia="Calibri" w:hAnsiTheme="majorHAnsi" w:cs="Calibri"/>
                <w:b/>
                <w:spacing w:val="-3"/>
                <w:position w:val="1"/>
                <w:sz w:val="18"/>
                <w:szCs w:val="18"/>
              </w:rPr>
              <w:t>a</w:t>
            </w:r>
            <w:r w:rsidRPr="00F7689C">
              <w:rPr>
                <w:rFonts w:asciiTheme="majorHAnsi" w:eastAsia="Calibri" w:hAnsiTheme="majorHAnsi" w:cs="Calibri"/>
                <w:b/>
                <w:spacing w:val="1"/>
                <w:position w:val="1"/>
                <w:sz w:val="18"/>
                <w:szCs w:val="18"/>
              </w:rPr>
              <w:t>r</w:t>
            </w:r>
            <w:r w:rsidRPr="00F7689C">
              <w:rPr>
                <w:rFonts w:asciiTheme="majorHAnsi" w:eastAsia="Calibri" w:hAnsiTheme="majorHAnsi" w:cs="Calibri"/>
                <w:b/>
                <w:position w:val="1"/>
                <w:sz w:val="18"/>
                <w:szCs w:val="18"/>
              </w:rPr>
              <w:t>y</w:t>
            </w:r>
          </w:p>
          <w:p w14:paraId="389C3203" w14:textId="77777777" w:rsidR="00203144" w:rsidRPr="00F7689C" w:rsidRDefault="00F7689C">
            <w:pPr>
              <w:spacing w:before="41"/>
              <w:ind w:left="40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An</w:t>
            </w:r>
            <w:r w:rsidRPr="00F7689C">
              <w:rPr>
                <w:rFonts w:asciiTheme="majorHAnsi" w:eastAsia="Calibri" w:hAnsiTheme="majorHAnsi" w:cs="Calibri"/>
                <w:spacing w:val="-2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e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F7689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rg</w:t>
            </w:r>
            <w:r w:rsidRPr="00F7689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t</w:t>
            </w:r>
            <w:r w:rsidRPr="00F7689C">
              <w:rPr>
                <w:rFonts w:asciiTheme="majorHAnsi" w:eastAsia="Calibri" w:hAnsiTheme="majorHAnsi" w:cs="Calibri"/>
                <w:spacing w:val="2"/>
                <w:sz w:val="18"/>
                <w:szCs w:val="18"/>
              </w:rPr>
              <w:t>i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c</w:t>
            </w:r>
            <w:r w:rsidRPr="00F7689C">
              <w:rPr>
                <w:rFonts w:asciiTheme="majorHAnsi" w:eastAsia="Calibri" w:hAnsiTheme="majorHAnsi" w:cs="Calibri"/>
                <w:spacing w:val="-8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an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d</w:t>
            </w:r>
            <w:r w:rsidRPr="00F7689C">
              <w:rPr>
                <w:rFonts w:asciiTheme="majorHAnsi" w:eastAsia="Calibri" w:hAnsiTheme="majorHAnsi" w:cs="Calibri"/>
                <w:spacing w:val="-2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imagi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a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t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v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e</w:t>
            </w:r>
            <w:r w:rsidRPr="00F7689C">
              <w:rPr>
                <w:rFonts w:asciiTheme="majorHAnsi" w:eastAsia="Calibri" w:hAnsiTheme="majorHAnsi" w:cs="Calibri"/>
                <w:spacing w:val="-10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y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o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un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g</w:t>
            </w:r>
            <w:r w:rsidRPr="00F7689C">
              <w:rPr>
                <w:rFonts w:asciiTheme="majorHAnsi" w:eastAsia="Calibri" w:hAnsiTheme="majorHAnsi" w:cs="Calibri"/>
                <w:spacing w:val="-5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w</w:t>
            </w:r>
            <w:r w:rsidRPr="00F7689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b</w:t>
            </w:r>
            <w:r w:rsidRPr="00F7689C">
              <w:rPr>
                <w:rFonts w:asciiTheme="majorHAnsi" w:eastAsia="Calibri" w:hAnsiTheme="majorHAnsi" w:cs="Calibri"/>
                <w:spacing w:val="-2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d</w:t>
            </w:r>
            <w:r w:rsidRPr="00F7689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eve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lo</w:t>
            </w:r>
            <w:r w:rsidRPr="00F7689C">
              <w:rPr>
                <w:rFonts w:asciiTheme="majorHAnsi" w:eastAsia="Calibri" w:hAnsiTheme="majorHAnsi" w:cs="Calibri"/>
                <w:spacing w:val="4"/>
                <w:sz w:val="18"/>
                <w:szCs w:val="18"/>
              </w:rPr>
              <w:t>p</w:t>
            </w:r>
            <w:r w:rsidRPr="00F7689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r</w:t>
            </w:r>
            <w:r w:rsidRPr="00F7689C">
              <w:rPr>
                <w:rFonts w:asciiTheme="majorHAnsi" w:eastAsia="Calibri" w:hAnsiTheme="majorHAnsi" w:cs="Calibri"/>
                <w:spacing w:val="-8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w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h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o</w:t>
            </w:r>
            <w:r w:rsidRPr="00F7689C">
              <w:rPr>
                <w:rFonts w:asciiTheme="majorHAnsi" w:eastAsia="Calibri" w:hAnsiTheme="majorHAnsi" w:cs="Calibri"/>
                <w:spacing w:val="-4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is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a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b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le</w:t>
            </w:r>
            <w:r w:rsidRPr="00F7689C">
              <w:rPr>
                <w:rFonts w:asciiTheme="majorHAnsi" w:eastAsia="Calibri" w:hAnsiTheme="majorHAnsi" w:cs="Calibri"/>
                <w:spacing w:val="-4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t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o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5B37689E" w14:textId="77777777" w:rsidR="00203144" w:rsidRPr="00F7689C" w:rsidRDefault="00F7689C">
            <w:pPr>
              <w:spacing w:before="69"/>
              <w:ind w:left="153" w:right="206"/>
              <w:jc w:val="center"/>
              <w:rPr>
                <w:rFonts w:asciiTheme="majorHAnsi" w:eastAsia="Segoe MDL2 Assets" w:hAnsiTheme="majorHAnsi" w:cs="Segoe MDL2 Assets"/>
                <w:sz w:val="18"/>
                <w:szCs w:val="18"/>
              </w:rPr>
            </w:pPr>
            <w:r w:rsidRPr="00F7689C">
              <w:rPr>
                <w:rFonts w:asciiTheme="majorHAnsi" w:eastAsia="Segoe MDL2 Assets" w:hAnsiTheme="majorHAnsi" w:cs="Segoe MDL2 Assets"/>
                <w:w w:val="45"/>
                <w:sz w:val="18"/>
                <w:szCs w:val="18"/>
              </w:rPr>
              <w:t></w:t>
            </w:r>
          </w:p>
          <w:p w14:paraId="77B552D5" w14:textId="77777777" w:rsidR="00203144" w:rsidRPr="00F7689C" w:rsidRDefault="00F7689C">
            <w:pPr>
              <w:spacing w:before="54"/>
              <w:ind w:left="153" w:right="206"/>
              <w:jc w:val="center"/>
              <w:rPr>
                <w:rFonts w:asciiTheme="majorHAnsi" w:eastAsia="Segoe MDL2 Assets" w:hAnsiTheme="majorHAnsi" w:cs="Segoe MDL2 Assets"/>
                <w:sz w:val="18"/>
                <w:szCs w:val="18"/>
              </w:rPr>
            </w:pPr>
            <w:r w:rsidRPr="00F7689C">
              <w:rPr>
                <w:rFonts w:asciiTheme="majorHAnsi" w:eastAsia="Segoe MDL2 Assets" w:hAnsiTheme="majorHAnsi" w:cs="Segoe MDL2 Assets"/>
                <w:w w:val="45"/>
                <w:sz w:val="18"/>
                <w:szCs w:val="18"/>
              </w:rPr>
              <w:t>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0237A2A1" w14:textId="77777777" w:rsidR="00203144" w:rsidRPr="00F7689C" w:rsidRDefault="00F7689C">
            <w:pPr>
              <w:spacing w:before="74"/>
              <w:ind w:left="28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Webs</w:t>
            </w:r>
            <w:r w:rsidRPr="00F7689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i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te</w:t>
            </w:r>
            <w:r w:rsidRPr="00F7689C">
              <w:rPr>
                <w:rFonts w:asciiTheme="majorHAnsi" w:eastAsia="Calibri" w:hAnsiTheme="majorHAnsi" w:cs="Calibri"/>
                <w:spacing w:val="-7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pacing w:val="3"/>
                <w:sz w:val="18"/>
                <w:szCs w:val="18"/>
              </w:rPr>
              <w:t>d</w:t>
            </w:r>
            <w:r w:rsidRPr="00F7689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es</w:t>
            </w:r>
            <w:r w:rsidRPr="00F7689C">
              <w:rPr>
                <w:rFonts w:asciiTheme="majorHAnsi" w:eastAsia="Calibri" w:hAnsiTheme="majorHAnsi" w:cs="Calibri"/>
                <w:spacing w:val="2"/>
                <w:sz w:val="18"/>
                <w:szCs w:val="18"/>
              </w:rPr>
              <w:t>i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gn</w:t>
            </w:r>
          </w:p>
          <w:p w14:paraId="2B66A7AC" w14:textId="77777777" w:rsidR="00203144" w:rsidRPr="00F7689C" w:rsidRDefault="00F7689C">
            <w:pPr>
              <w:spacing w:before="10"/>
              <w:ind w:left="28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M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ob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ile</w:t>
            </w:r>
            <w:r w:rsidRPr="00F7689C">
              <w:rPr>
                <w:rFonts w:asciiTheme="majorHAnsi" w:eastAsia="Calibri" w:hAnsiTheme="majorHAnsi" w:cs="Calibri"/>
                <w:spacing w:val="-7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d</w:t>
            </w:r>
            <w:r w:rsidRPr="00F7689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v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ic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e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s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1C3B3945" w14:textId="77777777" w:rsidR="00203144" w:rsidRPr="00F7689C" w:rsidRDefault="00F7689C">
            <w:pPr>
              <w:spacing w:before="69"/>
              <w:ind w:left="239"/>
              <w:rPr>
                <w:rFonts w:asciiTheme="majorHAnsi" w:eastAsia="Segoe MDL2 Assets" w:hAnsiTheme="majorHAnsi" w:cs="Segoe MDL2 Assets"/>
                <w:sz w:val="18"/>
                <w:szCs w:val="18"/>
              </w:rPr>
            </w:pPr>
            <w:r w:rsidRPr="00F7689C">
              <w:rPr>
                <w:rFonts w:asciiTheme="majorHAnsi" w:eastAsia="Segoe MDL2 Assets" w:hAnsiTheme="majorHAnsi" w:cs="Segoe MDL2 Assets"/>
                <w:w w:val="45"/>
                <w:sz w:val="18"/>
                <w:szCs w:val="18"/>
              </w:rPr>
              <w:t></w:t>
            </w:r>
          </w:p>
          <w:p w14:paraId="2710D6FF" w14:textId="77777777" w:rsidR="00203144" w:rsidRPr="00F7689C" w:rsidRDefault="00F7689C">
            <w:pPr>
              <w:spacing w:before="54"/>
              <w:ind w:left="239"/>
              <w:rPr>
                <w:rFonts w:asciiTheme="majorHAnsi" w:eastAsia="Segoe MDL2 Assets" w:hAnsiTheme="majorHAnsi" w:cs="Segoe MDL2 Assets"/>
                <w:sz w:val="18"/>
                <w:szCs w:val="18"/>
              </w:rPr>
            </w:pPr>
            <w:r w:rsidRPr="00F7689C">
              <w:rPr>
                <w:rFonts w:asciiTheme="majorHAnsi" w:eastAsia="Segoe MDL2 Assets" w:hAnsiTheme="majorHAnsi" w:cs="Segoe MDL2 Assets"/>
                <w:w w:val="45"/>
                <w:sz w:val="18"/>
                <w:szCs w:val="18"/>
              </w:rPr>
              <w:t>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4C14C0B0" w14:textId="77777777" w:rsidR="00203144" w:rsidRPr="00F7689C" w:rsidRDefault="00F7689C">
            <w:pPr>
              <w:spacing w:before="74"/>
              <w:ind w:left="13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E</w:t>
            </w:r>
            <w:r w:rsidRPr="00F7689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-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co</w:t>
            </w:r>
            <w:r w:rsidRPr="00F7689C">
              <w:rPr>
                <w:rFonts w:asciiTheme="majorHAnsi" w:eastAsia="Calibri" w:hAnsiTheme="majorHAnsi" w:cs="Calibri"/>
                <w:spacing w:val="2"/>
                <w:sz w:val="18"/>
                <w:szCs w:val="18"/>
              </w:rPr>
              <w:t>m</w:t>
            </w:r>
            <w:r w:rsidRPr="00F7689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me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r</w:t>
            </w:r>
            <w:r w:rsidRPr="00F7689C">
              <w:rPr>
                <w:rFonts w:asciiTheme="majorHAnsi" w:eastAsia="Calibri" w:hAnsiTheme="majorHAnsi" w:cs="Calibri"/>
                <w:spacing w:val="2"/>
                <w:sz w:val="18"/>
                <w:szCs w:val="18"/>
              </w:rPr>
              <w:t>c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e</w:t>
            </w:r>
          </w:p>
          <w:p w14:paraId="533107CA" w14:textId="77777777" w:rsidR="00203144" w:rsidRPr="00F7689C" w:rsidRDefault="00F7689C">
            <w:pPr>
              <w:spacing w:before="10"/>
              <w:ind w:left="13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A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F7689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m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a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t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io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s</w:t>
            </w:r>
          </w:p>
        </w:tc>
      </w:tr>
      <w:tr w:rsidR="00F7689C" w:rsidRPr="00F7689C" w14:paraId="51BA929D" w14:textId="77777777">
        <w:trPr>
          <w:trHeight w:hRule="exact" w:val="539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1B98EEAD" w14:textId="77777777" w:rsidR="00203144" w:rsidRPr="00F7689C" w:rsidRDefault="00F7689C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F7689C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>w</w:t>
            </w:r>
            <w:r w:rsidRPr="00F7689C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ork</w:t>
            </w:r>
            <w:r w:rsidRPr="00F7689C">
              <w:rPr>
                <w:rFonts w:asciiTheme="majorHAnsi" w:eastAsia="Calibri" w:hAnsiTheme="majorHAnsi" w:cs="Calibri"/>
                <w:spacing w:val="-4"/>
                <w:position w:val="1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a</w:t>
            </w:r>
            <w:r w:rsidRPr="00F7689C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lo</w:t>
            </w:r>
            <w:r w:rsidRPr="00F7689C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n</w:t>
            </w:r>
            <w:r w:rsidRPr="00F7689C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g</w:t>
            </w:r>
            <w:r w:rsidRPr="00F7689C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>s</w:t>
            </w:r>
            <w:r w:rsidRPr="00F7689C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i</w:t>
            </w:r>
            <w:r w:rsidRPr="00F7689C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d</w:t>
            </w:r>
            <w:r w:rsidRPr="00F7689C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e</w:t>
            </w:r>
            <w:r w:rsidRPr="00F7689C">
              <w:rPr>
                <w:rFonts w:asciiTheme="majorHAnsi" w:eastAsia="Calibri" w:hAnsiTheme="majorHAnsi" w:cs="Calibri"/>
                <w:spacing w:val="-9"/>
                <w:position w:val="1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o</w:t>
            </w:r>
            <w:r w:rsidRPr="00F7689C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t</w:t>
            </w:r>
            <w:r w:rsidRPr="00F7689C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h</w:t>
            </w:r>
            <w:r w:rsidRPr="00F7689C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>e</w:t>
            </w:r>
            <w:r w:rsidRPr="00F7689C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r</w:t>
            </w:r>
            <w:r w:rsidRPr="00F7689C">
              <w:rPr>
                <w:rFonts w:asciiTheme="majorHAnsi" w:eastAsia="Calibri" w:hAnsiTheme="majorHAnsi" w:cs="Calibri"/>
                <w:spacing w:val="-4"/>
                <w:position w:val="1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t</w:t>
            </w:r>
            <w:r w:rsidRPr="00F7689C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a</w:t>
            </w:r>
            <w:r w:rsidRPr="00F7689C">
              <w:rPr>
                <w:rFonts w:asciiTheme="majorHAnsi" w:eastAsia="Calibri" w:hAnsiTheme="majorHAnsi" w:cs="Calibri"/>
                <w:spacing w:val="2"/>
                <w:position w:val="1"/>
                <w:sz w:val="18"/>
                <w:szCs w:val="18"/>
              </w:rPr>
              <w:t>l</w:t>
            </w:r>
            <w:r w:rsidRPr="00F7689C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>e</w:t>
            </w:r>
            <w:r w:rsidRPr="00F7689C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n</w:t>
            </w:r>
            <w:r w:rsidRPr="00F7689C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ted</w:t>
            </w:r>
            <w:r w:rsidRPr="00F7689C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IT</w:t>
            </w:r>
            <w:r w:rsidRPr="00F7689C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p</w:t>
            </w:r>
            <w:r w:rsidRPr="00F7689C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r</w:t>
            </w:r>
            <w:r w:rsidRPr="00F7689C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o</w:t>
            </w:r>
            <w:r w:rsidRPr="00F7689C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>f</w:t>
            </w:r>
            <w:r w:rsidRPr="00F7689C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e</w:t>
            </w:r>
            <w:r w:rsidRPr="00F7689C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>ss</w:t>
            </w:r>
            <w:r w:rsidRPr="00F7689C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io</w:t>
            </w:r>
            <w:r w:rsidRPr="00F7689C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n</w:t>
            </w:r>
            <w:r w:rsidRPr="00F7689C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a</w:t>
            </w:r>
            <w:r w:rsidRPr="00F7689C">
              <w:rPr>
                <w:rFonts w:asciiTheme="majorHAnsi" w:eastAsia="Calibri" w:hAnsiTheme="majorHAnsi" w:cs="Calibri"/>
                <w:spacing w:val="3"/>
                <w:position w:val="1"/>
                <w:sz w:val="18"/>
                <w:szCs w:val="18"/>
              </w:rPr>
              <w:t>l</w:t>
            </w:r>
            <w:r w:rsidRPr="00F7689C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s</w:t>
            </w:r>
            <w:r w:rsidRPr="00F7689C">
              <w:rPr>
                <w:rFonts w:asciiTheme="majorHAnsi" w:eastAsia="Calibri" w:hAnsiTheme="majorHAnsi" w:cs="Calibri"/>
                <w:spacing w:val="-10"/>
                <w:position w:val="1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in</w:t>
            </w:r>
            <w:r w:rsidRPr="00F7689C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cr</w:t>
            </w:r>
            <w:r w:rsidRPr="00F7689C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>e</w:t>
            </w:r>
            <w:r w:rsidRPr="00F7689C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a</w:t>
            </w:r>
            <w:r w:rsidRPr="00F7689C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t</w:t>
            </w:r>
            <w:r w:rsidRPr="00F7689C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i</w:t>
            </w:r>
            <w:r w:rsidRPr="00F7689C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n</w:t>
            </w:r>
            <w:r w:rsidRPr="00F7689C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g</w:t>
            </w:r>
            <w:r w:rsidRPr="00F7689C">
              <w:rPr>
                <w:rFonts w:asciiTheme="majorHAnsi" w:eastAsia="Calibri" w:hAnsiTheme="majorHAnsi" w:cs="Calibri"/>
                <w:spacing w:val="-7"/>
                <w:position w:val="1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w</w:t>
            </w:r>
            <w:r w:rsidRPr="00F7689C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>e</w:t>
            </w:r>
            <w:r w:rsidRPr="00F7689C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b</w:t>
            </w:r>
            <w:r w:rsidRPr="00F7689C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>s</w:t>
            </w:r>
            <w:r w:rsidRPr="00F7689C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it</w:t>
            </w:r>
            <w:r w:rsidRPr="00F7689C">
              <w:rPr>
                <w:rFonts w:asciiTheme="majorHAnsi" w:eastAsia="Calibri" w:hAnsiTheme="majorHAnsi" w:cs="Calibri"/>
                <w:spacing w:val="2"/>
                <w:position w:val="1"/>
                <w:sz w:val="18"/>
                <w:szCs w:val="18"/>
              </w:rPr>
              <w:t>e</w:t>
            </w:r>
            <w:r w:rsidRPr="00F7689C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s</w:t>
            </w:r>
          </w:p>
          <w:p w14:paraId="55092A67" w14:textId="77777777" w:rsidR="00203144" w:rsidRPr="00F7689C" w:rsidRDefault="00F7689C">
            <w:pPr>
              <w:spacing w:before="36"/>
              <w:ind w:left="40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to</w:t>
            </w:r>
            <w:r w:rsidRPr="00F7689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th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e</w:t>
            </w:r>
            <w:r w:rsidRPr="00F7689C">
              <w:rPr>
                <w:rFonts w:asciiTheme="majorHAnsi" w:eastAsia="Calibri" w:hAnsiTheme="majorHAnsi" w:cs="Calibri"/>
                <w:spacing w:val="-4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ve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ry</w:t>
            </w:r>
            <w:r w:rsidRPr="00F7689C">
              <w:rPr>
                <w:rFonts w:asciiTheme="majorHAnsi" w:eastAsia="Calibri" w:hAnsiTheme="majorHAnsi" w:cs="Calibri"/>
                <w:spacing w:val="-2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h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ighe</w:t>
            </w:r>
            <w:r w:rsidRPr="00F7689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s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t</w:t>
            </w:r>
            <w:r w:rsidRPr="00F7689C">
              <w:rPr>
                <w:rFonts w:asciiTheme="majorHAnsi" w:eastAsia="Calibri" w:hAnsiTheme="majorHAnsi" w:cs="Calibri"/>
                <w:spacing w:val="-3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s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t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and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ar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d</w:t>
            </w:r>
            <w:r w:rsidRPr="00F7689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s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.</w:t>
            </w:r>
            <w:r w:rsidRPr="00F7689C">
              <w:rPr>
                <w:rFonts w:asciiTheme="majorHAnsi" w:eastAsia="Calibri" w:hAnsiTheme="majorHAnsi" w:cs="Calibri"/>
                <w:spacing w:val="-7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Ama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nd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a</w:t>
            </w:r>
            <w:r w:rsidRPr="00F7689C">
              <w:rPr>
                <w:rFonts w:asciiTheme="majorHAnsi" w:eastAsia="Calibri" w:hAnsiTheme="majorHAnsi" w:cs="Calibri"/>
                <w:spacing w:val="-6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h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as</w:t>
            </w:r>
            <w:r w:rsidRPr="00F7689C">
              <w:rPr>
                <w:rFonts w:asciiTheme="majorHAnsi" w:eastAsia="Calibri" w:hAnsiTheme="majorHAnsi" w:cs="Calibri"/>
                <w:spacing w:val="-3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a</w:t>
            </w:r>
            <w:r w:rsidRPr="00F7689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h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igh</w:t>
            </w:r>
            <w:r w:rsidRPr="00F7689C">
              <w:rPr>
                <w:rFonts w:asciiTheme="majorHAnsi" w:eastAsia="Calibri" w:hAnsiTheme="majorHAnsi" w:cs="Calibri"/>
                <w:spacing w:val="-3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aware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F7689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s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s</w:t>
            </w:r>
            <w:r w:rsidRPr="00F7689C">
              <w:rPr>
                <w:rFonts w:asciiTheme="majorHAnsi" w:eastAsia="Calibri" w:hAnsiTheme="majorHAnsi" w:cs="Calibri"/>
                <w:spacing w:val="-10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o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f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5BAC9D2A" w14:textId="77777777" w:rsidR="00203144" w:rsidRPr="00F7689C" w:rsidRDefault="00F7689C">
            <w:pPr>
              <w:spacing w:line="180" w:lineRule="exact"/>
              <w:ind w:left="153" w:right="206"/>
              <w:jc w:val="center"/>
              <w:rPr>
                <w:rFonts w:asciiTheme="majorHAnsi" w:eastAsia="Segoe MDL2 Assets" w:hAnsiTheme="majorHAnsi" w:cs="Segoe MDL2 Assets"/>
                <w:sz w:val="18"/>
                <w:szCs w:val="18"/>
              </w:rPr>
            </w:pPr>
            <w:r w:rsidRPr="00F7689C">
              <w:rPr>
                <w:rFonts w:asciiTheme="majorHAnsi" w:eastAsia="Segoe MDL2 Assets" w:hAnsiTheme="majorHAnsi" w:cs="Segoe MDL2 Assets"/>
                <w:w w:val="45"/>
                <w:position w:val="-4"/>
                <w:sz w:val="18"/>
                <w:szCs w:val="18"/>
              </w:rPr>
              <w:t></w:t>
            </w:r>
          </w:p>
          <w:p w14:paraId="081635BE" w14:textId="77777777" w:rsidR="00203144" w:rsidRPr="00F7689C" w:rsidRDefault="00F7689C">
            <w:pPr>
              <w:spacing w:before="57"/>
              <w:ind w:left="153" w:right="206"/>
              <w:jc w:val="center"/>
              <w:rPr>
                <w:rFonts w:asciiTheme="majorHAnsi" w:eastAsia="Segoe MDL2 Assets" w:hAnsiTheme="majorHAnsi" w:cs="Segoe MDL2 Assets"/>
                <w:sz w:val="18"/>
                <w:szCs w:val="18"/>
              </w:rPr>
            </w:pPr>
            <w:r w:rsidRPr="00F7689C">
              <w:rPr>
                <w:rFonts w:asciiTheme="majorHAnsi" w:eastAsia="Segoe MDL2 Assets" w:hAnsiTheme="majorHAnsi" w:cs="Segoe MDL2 Assets"/>
                <w:w w:val="45"/>
                <w:sz w:val="18"/>
                <w:szCs w:val="18"/>
              </w:rPr>
              <w:t>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57187990" w14:textId="77777777" w:rsidR="00203144" w:rsidRPr="00F7689C" w:rsidRDefault="00F7689C">
            <w:pPr>
              <w:spacing w:line="240" w:lineRule="exact"/>
              <w:ind w:left="28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Fro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t</w:t>
            </w:r>
            <w:r w:rsidRPr="00F7689C">
              <w:rPr>
                <w:rFonts w:asciiTheme="majorHAnsi" w:eastAsia="Calibri" w:hAnsiTheme="majorHAnsi" w:cs="Calibri"/>
                <w:spacing w:val="-3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d</w:t>
            </w:r>
            <w:r w:rsidRPr="00F7689C">
              <w:rPr>
                <w:rFonts w:asciiTheme="majorHAnsi" w:eastAsia="Calibri" w:hAnsiTheme="majorHAnsi" w:cs="Calibri"/>
                <w:spacing w:val="-2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c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od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g</w:t>
            </w:r>
          </w:p>
          <w:p w14:paraId="60FC6459" w14:textId="77777777" w:rsidR="00203144" w:rsidRPr="00F7689C" w:rsidRDefault="00F7689C">
            <w:pPr>
              <w:spacing w:before="12"/>
              <w:ind w:left="28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Da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t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a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b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ase</w:t>
            </w:r>
            <w:r w:rsidRPr="00F7689C">
              <w:rPr>
                <w:rFonts w:asciiTheme="majorHAnsi" w:eastAsia="Calibri" w:hAnsiTheme="majorHAnsi" w:cs="Calibri"/>
                <w:spacing w:val="-10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sol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u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ti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on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s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4DA29EC5" w14:textId="77777777" w:rsidR="00203144" w:rsidRPr="00F7689C" w:rsidRDefault="00F7689C">
            <w:pPr>
              <w:spacing w:line="180" w:lineRule="exact"/>
              <w:ind w:left="239"/>
              <w:rPr>
                <w:rFonts w:asciiTheme="majorHAnsi" w:eastAsia="Segoe MDL2 Assets" w:hAnsiTheme="majorHAnsi" w:cs="Segoe MDL2 Assets"/>
                <w:sz w:val="18"/>
                <w:szCs w:val="18"/>
              </w:rPr>
            </w:pPr>
            <w:r w:rsidRPr="00F7689C">
              <w:rPr>
                <w:rFonts w:asciiTheme="majorHAnsi" w:eastAsia="Segoe MDL2 Assets" w:hAnsiTheme="majorHAnsi" w:cs="Segoe MDL2 Assets"/>
                <w:w w:val="45"/>
                <w:position w:val="-4"/>
                <w:sz w:val="18"/>
                <w:szCs w:val="18"/>
              </w:rPr>
              <w:t></w:t>
            </w:r>
          </w:p>
          <w:p w14:paraId="72B1CFBE" w14:textId="77777777" w:rsidR="00203144" w:rsidRPr="00F7689C" w:rsidRDefault="00F7689C">
            <w:pPr>
              <w:spacing w:before="57"/>
              <w:ind w:left="239"/>
              <w:rPr>
                <w:rFonts w:asciiTheme="majorHAnsi" w:eastAsia="Segoe MDL2 Assets" w:hAnsiTheme="majorHAnsi" w:cs="Segoe MDL2 Assets"/>
                <w:sz w:val="18"/>
                <w:szCs w:val="18"/>
              </w:rPr>
            </w:pPr>
            <w:r w:rsidRPr="00F7689C">
              <w:rPr>
                <w:rFonts w:asciiTheme="majorHAnsi" w:eastAsia="Segoe MDL2 Assets" w:hAnsiTheme="majorHAnsi" w:cs="Segoe MDL2 Assets"/>
                <w:w w:val="45"/>
                <w:sz w:val="18"/>
                <w:szCs w:val="18"/>
              </w:rPr>
              <w:t>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2A7BA69C" w14:textId="77777777" w:rsidR="00203144" w:rsidRPr="00F7689C" w:rsidRDefault="00F7689C">
            <w:pPr>
              <w:spacing w:line="240" w:lineRule="exact"/>
              <w:ind w:left="13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Fir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e</w:t>
            </w:r>
            <w:r w:rsidRPr="00F7689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w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or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k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s</w:t>
            </w:r>
          </w:p>
          <w:p w14:paraId="64B36871" w14:textId="77777777" w:rsidR="00203144" w:rsidRPr="00F7689C" w:rsidRDefault="00F7689C">
            <w:pPr>
              <w:spacing w:before="12"/>
              <w:ind w:left="13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F7689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T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r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oub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le</w:t>
            </w:r>
            <w:r w:rsidRPr="00F7689C">
              <w:rPr>
                <w:rFonts w:asciiTheme="majorHAnsi" w:eastAsia="Calibri" w:hAnsiTheme="majorHAnsi" w:cs="Calibri"/>
                <w:spacing w:val="-7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sh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o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oti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g</w:t>
            </w:r>
          </w:p>
        </w:tc>
      </w:tr>
      <w:tr w:rsidR="00F7689C" w:rsidRPr="00F7689C" w14:paraId="4215B224" w14:textId="77777777">
        <w:trPr>
          <w:trHeight w:hRule="exact" w:val="278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7D976986" w14:textId="77777777" w:rsidR="00203144" w:rsidRPr="00F7689C" w:rsidRDefault="00F7689C">
            <w:pPr>
              <w:spacing w:before="1"/>
              <w:ind w:left="40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ndu</w:t>
            </w:r>
            <w:r w:rsidRPr="00F7689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s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try</w:t>
            </w:r>
            <w:r w:rsidRPr="00F7689C">
              <w:rPr>
                <w:rFonts w:asciiTheme="majorHAnsi" w:eastAsia="Calibri" w:hAnsiTheme="majorHAnsi" w:cs="Calibri"/>
                <w:spacing w:val="-6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F7689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ss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ue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s</w:t>
            </w:r>
            <w:r w:rsidRPr="00F7689C">
              <w:rPr>
                <w:rFonts w:asciiTheme="majorHAnsi" w:eastAsia="Calibri" w:hAnsiTheme="majorHAnsi" w:cs="Calibri"/>
                <w:spacing w:val="-6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an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d</w:t>
            </w:r>
            <w:r w:rsidRPr="00F7689C">
              <w:rPr>
                <w:rFonts w:asciiTheme="majorHAnsi" w:eastAsia="Calibri" w:hAnsiTheme="majorHAnsi" w:cs="Calibri"/>
                <w:spacing w:val="-2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t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r</w:t>
            </w:r>
            <w:r w:rsidRPr="00F7689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nd</w:t>
            </w:r>
            <w:r w:rsidRPr="00F7689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s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,</w:t>
            </w:r>
            <w:r w:rsidRPr="00F7689C">
              <w:rPr>
                <w:rFonts w:asciiTheme="majorHAnsi" w:eastAsia="Calibri" w:hAnsiTheme="majorHAnsi" w:cs="Calibri"/>
                <w:spacing w:val="-6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p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artic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u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larly</w:t>
            </w:r>
            <w:r w:rsidRPr="00F7689C">
              <w:rPr>
                <w:rFonts w:asciiTheme="majorHAnsi" w:eastAsia="Calibri" w:hAnsiTheme="majorHAnsi" w:cs="Calibri"/>
                <w:spacing w:val="-8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in</w:t>
            </w:r>
            <w:r w:rsidRPr="00F7689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r</w:t>
            </w:r>
            <w:r w:rsidRPr="00F7689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gard</w:t>
            </w:r>
            <w:r w:rsidRPr="00F7689C">
              <w:rPr>
                <w:rFonts w:asciiTheme="majorHAnsi" w:eastAsia="Calibri" w:hAnsiTheme="majorHAnsi" w:cs="Calibri"/>
                <w:spacing w:val="-4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t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o</w:t>
            </w:r>
            <w:r w:rsidRPr="00F7689C">
              <w:rPr>
                <w:rFonts w:asciiTheme="majorHAnsi" w:eastAsia="Calibri" w:hAnsiTheme="majorHAnsi" w:cs="Calibri"/>
                <w:spacing w:val="4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acc</w:t>
            </w:r>
            <w:r w:rsidRPr="00F7689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s</w:t>
            </w:r>
            <w:r w:rsidRPr="00F7689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s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F7689C">
              <w:rPr>
                <w:rFonts w:asciiTheme="majorHAnsi" w:eastAsia="Calibri" w:hAnsiTheme="majorHAnsi" w:cs="Calibri"/>
                <w:spacing w:val="3"/>
                <w:sz w:val="18"/>
                <w:szCs w:val="18"/>
              </w:rPr>
              <w:t>b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ilit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y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,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34B82760" w14:textId="77777777" w:rsidR="00203144" w:rsidRPr="00F7689C" w:rsidRDefault="00203144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17CB64B8" w14:textId="77777777" w:rsidR="00203144" w:rsidRPr="00F7689C" w:rsidRDefault="00203144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70E3AE53" w14:textId="77777777" w:rsidR="00203144" w:rsidRPr="00F7689C" w:rsidRDefault="00203144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69A38AEE" w14:textId="77777777" w:rsidR="00203144" w:rsidRPr="00F7689C" w:rsidRDefault="00203144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7689C" w:rsidRPr="00F7689C" w14:paraId="6FDE6E2B" w14:textId="77777777">
        <w:trPr>
          <w:trHeight w:hRule="exact" w:val="283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555FD536" w14:textId="77777777" w:rsidR="00203144" w:rsidRPr="00F7689C" w:rsidRDefault="00F7689C">
            <w:pPr>
              <w:spacing w:before="4"/>
              <w:ind w:left="40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u</w:t>
            </w:r>
            <w:r w:rsidRPr="00F7689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s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a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b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ilit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y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,</w:t>
            </w:r>
            <w:r w:rsidRPr="00F7689C">
              <w:rPr>
                <w:rFonts w:asciiTheme="majorHAnsi" w:eastAsia="Calibri" w:hAnsiTheme="majorHAnsi" w:cs="Calibri"/>
                <w:spacing w:val="-7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e</w:t>
            </w:r>
            <w:r w:rsidRPr="00F7689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me</w:t>
            </w:r>
            <w:r w:rsidRPr="00F7689C">
              <w:rPr>
                <w:rFonts w:asciiTheme="majorHAnsi" w:eastAsia="Calibri" w:hAnsiTheme="majorHAnsi" w:cs="Calibri"/>
                <w:spacing w:val="2"/>
                <w:sz w:val="18"/>
                <w:szCs w:val="18"/>
              </w:rPr>
              <w:t>r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ging</w:t>
            </w:r>
            <w:r w:rsidRPr="00F7689C">
              <w:rPr>
                <w:rFonts w:asciiTheme="majorHAnsi" w:eastAsia="Calibri" w:hAnsiTheme="majorHAnsi" w:cs="Calibri"/>
                <w:spacing w:val="-7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tech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olog</w:t>
            </w:r>
            <w:r w:rsidRPr="00F7689C">
              <w:rPr>
                <w:rFonts w:asciiTheme="majorHAnsi" w:eastAsia="Calibri" w:hAnsiTheme="majorHAnsi" w:cs="Calibri"/>
                <w:spacing w:val="2"/>
                <w:sz w:val="18"/>
                <w:szCs w:val="18"/>
              </w:rPr>
              <w:t>i</w:t>
            </w:r>
            <w:r w:rsidRPr="00F7689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es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,</w:t>
            </w:r>
            <w:r w:rsidRPr="00F7689C">
              <w:rPr>
                <w:rFonts w:asciiTheme="majorHAnsi" w:eastAsia="Calibri" w:hAnsiTheme="majorHAnsi" w:cs="Calibri"/>
                <w:spacing w:val="-11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an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d</w:t>
            </w:r>
            <w:r w:rsidRPr="00F7689C">
              <w:rPr>
                <w:rFonts w:asciiTheme="majorHAnsi" w:eastAsia="Calibri" w:hAnsiTheme="majorHAnsi" w:cs="Calibri"/>
                <w:spacing w:val="-2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op</w:t>
            </w:r>
            <w:r w:rsidRPr="00F7689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n</w:t>
            </w:r>
            <w:r w:rsidRPr="00F7689C">
              <w:rPr>
                <w:rFonts w:asciiTheme="majorHAnsi" w:eastAsia="Calibri" w:hAnsiTheme="majorHAnsi" w:cs="Calibri"/>
                <w:spacing w:val="-3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so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u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rce</w:t>
            </w:r>
            <w:r w:rsidRPr="00F7689C">
              <w:rPr>
                <w:rFonts w:asciiTheme="majorHAnsi" w:eastAsia="Calibri" w:hAnsiTheme="majorHAnsi" w:cs="Calibri"/>
                <w:spacing w:val="-6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C</w:t>
            </w:r>
            <w:r w:rsidRPr="00F7689C">
              <w:rPr>
                <w:rFonts w:asciiTheme="majorHAnsi" w:eastAsia="Calibri" w:hAnsiTheme="majorHAnsi" w:cs="Calibri"/>
                <w:spacing w:val="2"/>
                <w:sz w:val="18"/>
                <w:szCs w:val="18"/>
              </w:rPr>
              <w:t>M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S.</w:t>
            </w:r>
            <w:r w:rsidRPr="00F7689C">
              <w:rPr>
                <w:rFonts w:asciiTheme="majorHAnsi" w:eastAsia="Calibri" w:hAnsiTheme="majorHAnsi" w:cs="Calibri"/>
                <w:spacing w:val="-4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S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h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e</w:t>
            </w:r>
            <w:r w:rsidRPr="00F7689C">
              <w:rPr>
                <w:rFonts w:asciiTheme="majorHAnsi" w:eastAsia="Calibri" w:hAnsiTheme="majorHAnsi" w:cs="Calibri"/>
                <w:spacing w:val="-2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is</w:t>
            </w:r>
            <w:r w:rsidRPr="00F7689C">
              <w:rPr>
                <w:rFonts w:asciiTheme="majorHAnsi" w:eastAsia="Calibri" w:hAnsiTheme="majorHAnsi" w:cs="Calibri"/>
                <w:spacing w:val="-2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a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n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5883530E" w14:textId="77777777" w:rsidR="00203144" w:rsidRPr="00F7689C" w:rsidRDefault="00F7689C">
            <w:pPr>
              <w:spacing w:line="240" w:lineRule="exact"/>
              <w:ind w:left="188" w:right="-2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F7689C">
              <w:rPr>
                <w:rFonts w:asciiTheme="majorHAnsi" w:eastAsia="Calibri" w:hAnsiTheme="majorHAnsi" w:cs="Calibri"/>
                <w:b/>
                <w:spacing w:val="-1"/>
                <w:sz w:val="18"/>
                <w:szCs w:val="18"/>
              </w:rPr>
              <w:t>K</w:t>
            </w:r>
            <w:r w:rsidRPr="00F7689C">
              <w:rPr>
                <w:rFonts w:asciiTheme="majorHAnsi" w:eastAsia="Calibri" w:hAnsiTheme="majorHAnsi" w:cs="Calibri"/>
                <w:b/>
                <w:spacing w:val="1"/>
                <w:sz w:val="18"/>
                <w:szCs w:val="18"/>
              </w:rPr>
              <w:t>E</w:t>
            </w:r>
            <w:r w:rsidRPr="00F7689C">
              <w:rPr>
                <w:rFonts w:asciiTheme="majorHAnsi" w:eastAsia="Calibri" w:hAnsiTheme="majorHAnsi" w:cs="Calibri"/>
                <w:b/>
                <w:sz w:val="18"/>
                <w:szCs w:val="18"/>
              </w:rPr>
              <w:t>Y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41162324" w14:textId="77777777" w:rsidR="00203144" w:rsidRPr="00F7689C" w:rsidRDefault="00F7689C">
            <w:pPr>
              <w:spacing w:line="240" w:lineRule="exact"/>
              <w:ind w:left="23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F7689C">
              <w:rPr>
                <w:rFonts w:asciiTheme="majorHAnsi" w:eastAsia="Calibri" w:hAnsiTheme="majorHAnsi" w:cs="Calibri"/>
                <w:b/>
                <w:sz w:val="18"/>
                <w:szCs w:val="18"/>
              </w:rPr>
              <w:t>CO</w:t>
            </w:r>
            <w:r w:rsidRPr="00F7689C">
              <w:rPr>
                <w:rFonts w:asciiTheme="majorHAnsi" w:eastAsia="Calibri" w:hAnsiTheme="majorHAnsi" w:cs="Calibri"/>
                <w:b/>
                <w:spacing w:val="1"/>
                <w:sz w:val="18"/>
                <w:szCs w:val="18"/>
              </w:rPr>
              <w:t>M</w:t>
            </w:r>
            <w:r w:rsidRPr="00F7689C">
              <w:rPr>
                <w:rFonts w:asciiTheme="majorHAnsi" w:eastAsia="Calibri" w:hAnsiTheme="majorHAnsi" w:cs="Calibri"/>
                <w:b/>
                <w:spacing w:val="2"/>
                <w:sz w:val="18"/>
                <w:szCs w:val="18"/>
              </w:rPr>
              <w:t>P</w:t>
            </w:r>
            <w:r w:rsidRPr="00F7689C">
              <w:rPr>
                <w:rFonts w:asciiTheme="majorHAnsi" w:eastAsia="Calibri" w:hAnsiTheme="majorHAnsi" w:cs="Calibri"/>
                <w:b/>
                <w:spacing w:val="-1"/>
                <w:sz w:val="18"/>
                <w:szCs w:val="18"/>
              </w:rPr>
              <w:t>E</w:t>
            </w:r>
            <w:r w:rsidRPr="00F7689C">
              <w:rPr>
                <w:rFonts w:asciiTheme="majorHAnsi" w:eastAsia="Calibri" w:hAnsiTheme="majorHAnsi" w:cs="Calibri"/>
                <w:b/>
                <w:spacing w:val="2"/>
                <w:sz w:val="18"/>
                <w:szCs w:val="18"/>
              </w:rPr>
              <w:t>T</w:t>
            </w:r>
            <w:r w:rsidRPr="00F7689C">
              <w:rPr>
                <w:rFonts w:asciiTheme="majorHAnsi" w:eastAsia="Calibri" w:hAnsiTheme="majorHAnsi" w:cs="Calibri"/>
                <w:b/>
                <w:spacing w:val="-1"/>
                <w:sz w:val="18"/>
                <w:szCs w:val="18"/>
              </w:rPr>
              <w:t>E</w:t>
            </w:r>
            <w:r w:rsidRPr="00F7689C">
              <w:rPr>
                <w:rFonts w:asciiTheme="majorHAnsi" w:eastAsia="Calibri" w:hAnsiTheme="majorHAnsi" w:cs="Calibri"/>
                <w:b/>
                <w:spacing w:val="1"/>
                <w:sz w:val="18"/>
                <w:szCs w:val="18"/>
              </w:rPr>
              <w:t>N</w:t>
            </w:r>
            <w:r w:rsidRPr="00F7689C">
              <w:rPr>
                <w:rFonts w:asciiTheme="majorHAnsi" w:eastAsia="Calibri" w:hAnsiTheme="majorHAnsi" w:cs="Calibri"/>
                <w:b/>
                <w:sz w:val="18"/>
                <w:szCs w:val="18"/>
              </w:rPr>
              <w:t>CI</w:t>
            </w:r>
            <w:r w:rsidRPr="00F7689C">
              <w:rPr>
                <w:rFonts w:asciiTheme="majorHAnsi" w:eastAsia="Calibri" w:hAnsiTheme="majorHAnsi" w:cs="Calibri"/>
                <w:b/>
                <w:spacing w:val="1"/>
                <w:sz w:val="18"/>
                <w:szCs w:val="18"/>
              </w:rPr>
              <w:t>E</w:t>
            </w:r>
            <w:r w:rsidRPr="00F7689C">
              <w:rPr>
                <w:rFonts w:asciiTheme="majorHAnsi" w:eastAsia="Calibri" w:hAnsiTheme="majorHAnsi" w:cs="Calibri"/>
                <w:b/>
                <w:sz w:val="18"/>
                <w:szCs w:val="18"/>
              </w:rPr>
              <w:t>S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094EFADE" w14:textId="77777777" w:rsidR="00203144" w:rsidRPr="00F7689C" w:rsidRDefault="00203144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35FAC182" w14:textId="77777777" w:rsidR="00203144" w:rsidRPr="00F7689C" w:rsidRDefault="00203144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7689C" w:rsidRPr="00F7689C" w14:paraId="0DA95644" w14:textId="77777777">
        <w:trPr>
          <w:trHeight w:hRule="exact" w:val="240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43354E93" w14:textId="77777777" w:rsidR="00203144" w:rsidRPr="00F7689C" w:rsidRDefault="00F7689C">
            <w:pPr>
              <w:spacing w:before="1"/>
              <w:ind w:left="40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am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b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iti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ou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s</w:t>
            </w:r>
            <w:r w:rsidRPr="00F7689C">
              <w:rPr>
                <w:rFonts w:asciiTheme="majorHAnsi" w:eastAsia="Calibri" w:hAnsiTheme="majorHAnsi" w:cs="Calibri"/>
                <w:spacing w:val="-9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typ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e</w:t>
            </w:r>
            <w:r w:rsidRPr="00F7689C">
              <w:rPr>
                <w:rFonts w:asciiTheme="majorHAnsi" w:eastAsia="Calibri" w:hAnsiTheme="majorHAnsi" w:cs="Calibri"/>
                <w:spacing w:val="-5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w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h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o</w:t>
            </w:r>
            <w:r w:rsidRPr="00F7689C">
              <w:rPr>
                <w:rFonts w:asciiTheme="majorHAnsi" w:eastAsia="Calibri" w:hAnsiTheme="majorHAnsi" w:cs="Calibri"/>
                <w:spacing w:val="-4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wa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ts</w:t>
            </w:r>
            <w:r w:rsidRPr="00F7689C">
              <w:rPr>
                <w:rFonts w:asciiTheme="majorHAnsi" w:eastAsia="Calibri" w:hAnsiTheme="majorHAnsi" w:cs="Calibri"/>
                <w:spacing w:val="-6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t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o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g</w:t>
            </w:r>
            <w:r w:rsidRPr="00F7689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t</w:t>
            </w:r>
            <w:r w:rsidRPr="00F7689C">
              <w:rPr>
                <w:rFonts w:asciiTheme="majorHAnsi" w:eastAsia="Calibri" w:hAnsiTheme="majorHAnsi" w:cs="Calibri"/>
                <w:spacing w:val="-2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otic</w:t>
            </w:r>
            <w:r w:rsidRPr="00F7689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d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,</w:t>
            </w:r>
            <w:r w:rsidRPr="00F7689C">
              <w:rPr>
                <w:rFonts w:asciiTheme="majorHAnsi" w:eastAsia="Calibri" w:hAnsiTheme="majorHAnsi" w:cs="Calibri"/>
                <w:spacing w:val="-7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an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d</w:t>
            </w:r>
            <w:r w:rsidRPr="00F7689C">
              <w:rPr>
                <w:rFonts w:asciiTheme="majorHAnsi" w:eastAsia="Calibri" w:hAnsiTheme="majorHAnsi" w:cs="Calibri"/>
                <w:spacing w:val="-2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h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as</w:t>
            </w:r>
            <w:r w:rsidRPr="00F7689C">
              <w:rPr>
                <w:rFonts w:asciiTheme="majorHAnsi" w:eastAsia="Calibri" w:hAnsiTheme="majorHAnsi" w:cs="Calibri"/>
                <w:spacing w:val="-3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t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h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e</w:t>
            </w:r>
            <w:r w:rsidRPr="00F7689C">
              <w:rPr>
                <w:rFonts w:asciiTheme="majorHAnsi" w:eastAsia="Calibri" w:hAnsiTheme="majorHAnsi" w:cs="Calibri"/>
                <w:spacing w:val="-4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d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ri</w:t>
            </w:r>
            <w:r w:rsidRPr="00F7689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v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e</w:t>
            </w:r>
            <w:r w:rsidRPr="00F7689C">
              <w:rPr>
                <w:rFonts w:asciiTheme="majorHAnsi" w:eastAsia="Calibri" w:hAnsiTheme="majorHAnsi" w:cs="Calibri"/>
                <w:spacing w:val="-3"/>
                <w:sz w:val="18"/>
                <w:szCs w:val="18"/>
              </w:rPr>
              <w:t xml:space="preserve"> </w:t>
            </w:r>
            <w:r w:rsidRPr="00F7689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an</w:t>
            </w:r>
            <w:r w:rsidRPr="00F7689C">
              <w:rPr>
                <w:rFonts w:asciiTheme="majorHAnsi" w:eastAsia="Calibri" w:hAnsiTheme="majorHAnsi" w:cs="Calibri"/>
                <w:sz w:val="18"/>
                <w:szCs w:val="18"/>
              </w:rPr>
              <w:t>d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6F14270E" w14:textId="77777777" w:rsidR="00203144" w:rsidRPr="00F7689C" w:rsidRDefault="00203144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732B3320" w14:textId="77777777" w:rsidR="00203144" w:rsidRPr="00F7689C" w:rsidRDefault="00203144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5B555A52" w14:textId="77777777" w:rsidR="00203144" w:rsidRPr="00F7689C" w:rsidRDefault="00203144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7476D3D4" w14:textId="77777777" w:rsidR="00203144" w:rsidRPr="00F7689C" w:rsidRDefault="00203144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14:paraId="345F380F" w14:textId="77777777" w:rsidR="00203144" w:rsidRPr="00F7689C" w:rsidRDefault="00203144">
      <w:pPr>
        <w:rPr>
          <w:rFonts w:asciiTheme="majorHAnsi" w:hAnsiTheme="majorHAnsi"/>
          <w:sz w:val="18"/>
          <w:szCs w:val="18"/>
        </w:rPr>
        <w:sectPr w:rsidR="00203144" w:rsidRPr="00F7689C">
          <w:type w:val="continuous"/>
          <w:pgSz w:w="12240" w:h="15840"/>
          <w:pgMar w:top="1020" w:right="760" w:bottom="280" w:left="720" w:header="720" w:footer="720" w:gutter="0"/>
          <w:cols w:space="720"/>
        </w:sectPr>
      </w:pPr>
    </w:p>
    <w:p w14:paraId="43F66A9F" w14:textId="77777777" w:rsidR="00203144" w:rsidRPr="00F7689C" w:rsidRDefault="00F7689C">
      <w:pPr>
        <w:spacing w:before="42" w:line="276" w:lineRule="auto"/>
        <w:ind w:left="175" w:right="-37"/>
        <w:rPr>
          <w:rFonts w:asciiTheme="majorHAnsi" w:eastAsia="Calibri" w:hAnsiTheme="majorHAnsi" w:cs="Calibri"/>
          <w:sz w:val="18"/>
          <w:szCs w:val="18"/>
        </w:rPr>
      </w:pPr>
      <w:r w:rsidRPr="00F7689C">
        <w:rPr>
          <w:rFonts w:asciiTheme="majorHAnsi" w:hAnsiTheme="majorHAnsi"/>
          <w:sz w:val="18"/>
          <w:szCs w:val="18"/>
        </w:rPr>
        <w:pict w14:anchorId="3B837201">
          <v:group id="_x0000_s1043" style="position:absolute;left:0;text-align:left;margin-left:44.85pt;margin-top:54.3pt;width:272.15pt;height:6.75pt;z-index:-251659776;mso-position-horizontal-relative:page" coordorigin="897,1086" coordsize="5443,135">
            <v:shape id="_x0000_s1044" style="position:absolute;left:897;top:1086;width:5443;height:135" coordorigin="897,1086" coordsize="5443,135" path="m897,1221r5443,l6340,1086r-5443,l897,1221xe" fillcolor="#eaeaea" stroked="f">
              <v:path arrowok="t"/>
            </v:shape>
            <w10:wrap anchorx="page"/>
          </v:group>
        </w:pic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F7689C">
        <w:rPr>
          <w:rFonts w:asciiTheme="majorHAnsi" w:eastAsia="Calibri" w:hAnsiTheme="majorHAnsi" w:cs="Calibri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pacing w:val="2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v</w:t>
      </w:r>
      <w:r w:rsidRPr="00F7689C">
        <w:rPr>
          <w:rFonts w:asciiTheme="majorHAnsi" w:eastAsia="Calibri" w:hAnsiTheme="majorHAnsi" w:cs="Calibri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ne</w:t>
      </w:r>
      <w:r w:rsidRPr="00F7689C">
        <w:rPr>
          <w:rFonts w:asciiTheme="majorHAnsi" w:eastAsia="Calibri" w:hAnsiTheme="majorHAnsi" w:cs="Calibri"/>
          <w:sz w:val="18"/>
          <w:szCs w:val="18"/>
        </w:rPr>
        <w:t>rgy</w:t>
      </w:r>
      <w:r w:rsidRPr="00F7689C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ee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3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z w:val="18"/>
          <w:szCs w:val="18"/>
        </w:rPr>
        <w:t>lly</w:t>
      </w:r>
      <w:r w:rsidRPr="00F7689C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F7689C">
        <w:rPr>
          <w:rFonts w:asciiTheme="majorHAnsi" w:eastAsia="Calibri" w:hAnsiTheme="majorHAnsi" w:cs="Calibri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k</w:t>
      </w:r>
      <w:r w:rsidRPr="00F7689C">
        <w:rPr>
          <w:rFonts w:asciiTheme="majorHAnsi" w:eastAsia="Calibri" w:hAnsiTheme="majorHAnsi" w:cs="Calibri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 xml:space="preserve">a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f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f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pacing w:val="2"/>
          <w:sz w:val="18"/>
          <w:szCs w:val="18"/>
        </w:rPr>
        <w:t>c</w:t>
      </w:r>
      <w:r w:rsidRPr="00F7689C">
        <w:rPr>
          <w:rFonts w:asciiTheme="majorHAnsi" w:eastAsia="Calibri" w:hAnsiTheme="majorHAnsi" w:cs="Calibri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 xml:space="preserve">a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F7689C">
        <w:rPr>
          <w:rFonts w:asciiTheme="majorHAnsi" w:eastAsia="Calibri" w:hAnsiTheme="majorHAnsi" w:cs="Calibri"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z w:val="18"/>
          <w:szCs w:val="18"/>
        </w:rPr>
        <w:t>je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c</w:t>
      </w:r>
      <w:r w:rsidRPr="00F7689C">
        <w:rPr>
          <w:rFonts w:asciiTheme="majorHAnsi" w:eastAsia="Calibri" w:hAnsiTheme="majorHAnsi" w:cs="Calibri"/>
          <w:sz w:val="18"/>
          <w:szCs w:val="18"/>
        </w:rPr>
        <w:t>t. Rig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F7689C">
        <w:rPr>
          <w:rFonts w:asciiTheme="majorHAnsi" w:eastAsia="Calibri" w:hAnsiTheme="majorHAnsi" w:cs="Calibri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ow</w:t>
      </w:r>
      <w:r w:rsidRPr="00F7689C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she</w:t>
      </w:r>
      <w:r w:rsidRPr="00F7689C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l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z w:val="18"/>
          <w:szCs w:val="18"/>
        </w:rPr>
        <w:t>oki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g</w:t>
      </w:r>
      <w:r w:rsidRPr="00F7689C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for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3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try</w:t>
      </w:r>
      <w:r w:rsidRPr="00F7689C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le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ve</w:t>
      </w:r>
      <w:r w:rsidRPr="00F7689C">
        <w:rPr>
          <w:rFonts w:asciiTheme="majorHAnsi" w:eastAsia="Calibri" w:hAnsiTheme="majorHAnsi" w:cs="Calibri"/>
          <w:sz w:val="18"/>
          <w:szCs w:val="18"/>
        </w:rPr>
        <w:t>l</w:t>
      </w:r>
      <w:r w:rsidRPr="00F7689C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F7689C">
        <w:rPr>
          <w:rFonts w:asciiTheme="majorHAnsi" w:eastAsia="Calibri" w:hAnsiTheme="majorHAnsi" w:cs="Calibri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pacing w:val="4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z w:val="18"/>
          <w:szCs w:val="18"/>
        </w:rPr>
        <w:t>ion</w:t>
      </w:r>
      <w:r w:rsidRPr="00F7689C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with</w:t>
      </w:r>
      <w:r w:rsidRPr="00F7689C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2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exciti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g compa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y</w:t>
      </w:r>
      <w:r w:rsidRPr="00F7689C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th</w:t>
      </w:r>
      <w:r w:rsidRPr="00F7689C">
        <w:rPr>
          <w:rFonts w:asciiTheme="majorHAnsi" w:eastAsia="Calibri" w:hAnsiTheme="majorHAnsi" w:cs="Calibri"/>
          <w:sz w:val="18"/>
          <w:szCs w:val="18"/>
        </w:rPr>
        <w:t>at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wa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ts</w:t>
      </w:r>
      <w:r w:rsidRPr="00F7689C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z w:val="18"/>
          <w:szCs w:val="18"/>
        </w:rPr>
        <w:t>ract</w:t>
      </w:r>
      <w:r w:rsidRPr="00F7689C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z w:val="18"/>
          <w:szCs w:val="18"/>
        </w:rPr>
        <w:t>l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ted</w:t>
      </w:r>
      <w:r w:rsidRPr="00F7689C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F7689C">
        <w:rPr>
          <w:rFonts w:asciiTheme="majorHAnsi" w:eastAsia="Calibri" w:hAnsiTheme="majorHAnsi" w:cs="Calibri"/>
          <w:sz w:val="18"/>
          <w:szCs w:val="18"/>
        </w:rPr>
        <w:t>l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.</w:t>
      </w:r>
    </w:p>
    <w:p w14:paraId="5F652110" w14:textId="77777777" w:rsidR="00203144" w:rsidRPr="00F7689C" w:rsidRDefault="00203144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5B251B5" w14:textId="77777777" w:rsidR="00203144" w:rsidRPr="00F7689C" w:rsidRDefault="00203144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4F55FFF" w14:textId="77777777" w:rsidR="00203144" w:rsidRPr="00F7689C" w:rsidRDefault="00203144">
      <w:pPr>
        <w:spacing w:before="6" w:line="200" w:lineRule="exact"/>
        <w:rPr>
          <w:rFonts w:asciiTheme="majorHAnsi" w:hAnsiTheme="majorHAnsi"/>
          <w:sz w:val="18"/>
          <w:szCs w:val="18"/>
        </w:rPr>
      </w:pPr>
    </w:p>
    <w:p w14:paraId="3470B246" w14:textId="77777777" w:rsidR="00203144" w:rsidRPr="00F7689C" w:rsidRDefault="00F7689C">
      <w:pPr>
        <w:ind w:left="204"/>
        <w:rPr>
          <w:rFonts w:asciiTheme="majorHAnsi" w:eastAsia="Calibri" w:hAnsiTheme="majorHAnsi" w:cs="Calibri"/>
          <w:sz w:val="18"/>
          <w:szCs w:val="18"/>
        </w:rPr>
      </w:pPr>
      <w:r w:rsidRPr="00F7689C">
        <w:rPr>
          <w:rFonts w:asciiTheme="majorHAnsi" w:hAnsiTheme="majorHAnsi"/>
          <w:sz w:val="18"/>
          <w:szCs w:val="18"/>
        </w:rPr>
        <w:pict w14:anchorId="3CB96D33">
          <v:group id="_x0000_s1041" style="position:absolute;left:0;text-align:left;margin-left:44.85pt;margin-top:175.05pt;width:277.8pt;height:6.8pt;z-index:-251658752;mso-position-horizontal-relative:page" coordorigin="897,3501" coordsize="5556,136">
            <v:shape id="_x0000_s1042" style="position:absolute;left:897;top:3501;width:5556;height:136" coordorigin="897,3501" coordsize="5556,136" path="m897,3637r5556,l6453,3501r-5556,l897,3637xe" fillcolor="#eaeaea" stroked="f">
              <v:path arrowok="t"/>
            </v:shape>
            <w10:wrap anchorx="page"/>
          </v:group>
        </w:pict>
      </w:r>
      <w:r w:rsidRPr="00F7689C">
        <w:rPr>
          <w:rFonts w:asciiTheme="majorHAnsi" w:hAnsiTheme="majorHAnsi"/>
          <w:sz w:val="18"/>
          <w:szCs w:val="18"/>
        </w:rPr>
        <w:pict w14:anchorId="309F1964"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41.5pt;margin-top:25.55pt;width:256.85pt;height:132pt;z-index:-251657728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369"/>
                    <w:gridCol w:w="1768"/>
                  </w:tblGrid>
                  <w:tr w:rsidR="00203144" w14:paraId="16DD36EA" w14:textId="77777777">
                    <w:trPr>
                      <w:trHeight w:hRule="exact" w:val="221"/>
                    </w:trPr>
                    <w:tc>
                      <w:tcPr>
                        <w:tcW w:w="33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7AAD81" w14:textId="77777777" w:rsidR="00203144" w:rsidRDefault="00F7689C">
                        <w:pPr>
                          <w:spacing w:line="18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position w:val="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position w:val="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8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1"/>
                          </w:rPr>
                          <w:t>Nor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th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4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1"/>
                          </w:rPr>
                          <w:t>Co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position w:val="1"/>
                          </w:rPr>
                          <w:t>ll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position w:val="1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e</w:t>
                        </w:r>
                      </w:p>
                    </w:tc>
                    <w:tc>
                      <w:tcPr>
                        <w:tcW w:w="17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5EF4AC" w14:textId="77777777" w:rsidR="00203144" w:rsidRDefault="00F7689C">
                        <w:pPr>
                          <w:spacing w:line="180" w:lineRule="exact"/>
                          <w:ind w:left="688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2011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4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-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position w:val="1"/>
                          </w:rPr>
                          <w:t>2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012</w:t>
                        </w:r>
                      </w:p>
                    </w:tc>
                  </w:tr>
                  <w:tr w:rsidR="00203144" w14:paraId="0BED54EE" w14:textId="77777777">
                    <w:trPr>
                      <w:trHeight w:hRule="exact" w:val="487"/>
                    </w:trPr>
                    <w:tc>
                      <w:tcPr>
                        <w:tcW w:w="33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906CF9" w14:textId="77777777" w:rsidR="00203144" w:rsidRDefault="00F7689C">
                        <w:pPr>
                          <w:spacing w:line="22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Diploma</w:t>
                        </w:r>
                        <w:r>
                          <w:rPr>
                            <w:rFonts w:ascii="Calibri" w:eastAsia="Calibri" w:hAnsi="Calibri" w:cs="Calibri"/>
                            <w:spacing w:val="-7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in Web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ign</w:t>
                        </w:r>
                      </w:p>
                    </w:tc>
                    <w:tc>
                      <w:tcPr>
                        <w:tcW w:w="17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B16E9D" w14:textId="77777777" w:rsidR="00203144" w:rsidRDefault="00F7689C">
                        <w:pPr>
                          <w:spacing w:line="220" w:lineRule="exact"/>
                          <w:ind w:left="653" w:right="692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99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w w:val="99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s</w:t>
                        </w:r>
                      </w:p>
                    </w:tc>
                  </w:tr>
                  <w:tr w:rsidR="00203144" w14:paraId="45BF16D0" w14:textId="77777777">
                    <w:trPr>
                      <w:trHeight w:hRule="exact" w:val="489"/>
                    </w:trPr>
                    <w:tc>
                      <w:tcPr>
                        <w:tcW w:w="33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DFE469" w14:textId="77777777" w:rsidR="00203144" w:rsidRDefault="00203144">
                        <w:pPr>
                          <w:spacing w:before="2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6A4A6197" w14:textId="77777777" w:rsidR="00203144" w:rsidRDefault="00F7689C">
                        <w:pPr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rm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am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ou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th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ig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Sc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hoo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l</w:t>
                        </w:r>
                      </w:p>
                    </w:tc>
                    <w:tc>
                      <w:tcPr>
                        <w:tcW w:w="17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8EC8B4" w14:textId="77777777" w:rsidR="00203144" w:rsidRDefault="00203144">
                        <w:pPr>
                          <w:spacing w:before="2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7AB67BFA" w14:textId="77777777" w:rsidR="00203144" w:rsidRDefault="00F7689C">
                        <w:pPr>
                          <w:ind w:left="688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2008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-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</w:rPr>
                          <w:t>2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011</w:t>
                        </w:r>
                      </w:p>
                    </w:tc>
                  </w:tr>
                  <w:tr w:rsidR="00203144" w14:paraId="0A0C108F" w14:textId="77777777">
                    <w:trPr>
                      <w:trHeight w:hRule="exact" w:val="245"/>
                    </w:trPr>
                    <w:tc>
                      <w:tcPr>
                        <w:tcW w:w="33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EDB001B" w14:textId="77777777" w:rsidR="00203144" w:rsidRDefault="00F7689C">
                        <w:pPr>
                          <w:spacing w:line="22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Mat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s</w:t>
                        </w:r>
                      </w:p>
                    </w:tc>
                    <w:tc>
                      <w:tcPr>
                        <w:tcW w:w="17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9FDDC8" w14:textId="77777777" w:rsidR="00203144" w:rsidRDefault="00F7689C">
                        <w:pPr>
                          <w:spacing w:line="220" w:lineRule="exact"/>
                          <w:ind w:left="653" w:right="692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99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w w:val="99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s</w:t>
                        </w:r>
                      </w:p>
                    </w:tc>
                  </w:tr>
                  <w:tr w:rsidR="00203144" w14:paraId="3A0C3F7A" w14:textId="77777777">
                    <w:trPr>
                      <w:trHeight w:hRule="exact" w:val="245"/>
                    </w:trPr>
                    <w:tc>
                      <w:tcPr>
                        <w:tcW w:w="33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E3FBB2" w14:textId="77777777" w:rsidR="00203144" w:rsidRDefault="00F7689C">
                        <w:pPr>
                          <w:spacing w:line="22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En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gli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h</w:t>
                        </w:r>
                      </w:p>
                    </w:tc>
                    <w:tc>
                      <w:tcPr>
                        <w:tcW w:w="17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3B828D" w14:textId="77777777" w:rsidR="00203144" w:rsidRDefault="00F7689C">
                        <w:pPr>
                          <w:spacing w:line="220" w:lineRule="exact"/>
                          <w:ind w:left="653" w:right="692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99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w w:val="99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s</w:t>
                        </w:r>
                      </w:p>
                    </w:tc>
                  </w:tr>
                  <w:tr w:rsidR="00203144" w14:paraId="487E5119" w14:textId="77777777">
                    <w:trPr>
                      <w:trHeight w:hRule="exact" w:val="244"/>
                    </w:trPr>
                    <w:tc>
                      <w:tcPr>
                        <w:tcW w:w="33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EC0683" w14:textId="77777777" w:rsidR="00203144" w:rsidRDefault="00F7689C">
                        <w:pPr>
                          <w:spacing w:line="22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Ge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ogra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ph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y</w:t>
                        </w:r>
                      </w:p>
                    </w:tc>
                    <w:tc>
                      <w:tcPr>
                        <w:tcW w:w="17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C2853D" w14:textId="77777777" w:rsidR="00203144" w:rsidRDefault="00F7689C">
                        <w:pPr>
                          <w:spacing w:line="220" w:lineRule="exact"/>
                          <w:ind w:left="653" w:right="692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99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w w:val="99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s</w:t>
                        </w:r>
                      </w:p>
                    </w:tc>
                  </w:tr>
                  <w:tr w:rsidR="00203144" w14:paraId="262688B7" w14:textId="77777777">
                    <w:trPr>
                      <w:trHeight w:hRule="exact" w:val="244"/>
                    </w:trPr>
                    <w:tc>
                      <w:tcPr>
                        <w:tcW w:w="33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0FA180E" w14:textId="77777777" w:rsidR="00203144" w:rsidRDefault="00F7689C">
                        <w:pPr>
                          <w:spacing w:line="22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hy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ics</w:t>
                        </w:r>
                      </w:p>
                    </w:tc>
                    <w:tc>
                      <w:tcPr>
                        <w:tcW w:w="17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79A11D" w14:textId="77777777" w:rsidR="00203144" w:rsidRDefault="00F7689C">
                        <w:pPr>
                          <w:spacing w:line="220" w:lineRule="exact"/>
                          <w:ind w:left="653" w:right="692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99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w w:val="99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s</w:t>
                        </w:r>
                      </w:p>
                    </w:tc>
                  </w:tr>
                  <w:tr w:rsidR="00203144" w14:paraId="343FFFD9" w14:textId="77777777">
                    <w:trPr>
                      <w:trHeight w:hRule="exact" w:val="245"/>
                    </w:trPr>
                    <w:tc>
                      <w:tcPr>
                        <w:tcW w:w="33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578A48" w14:textId="77777777" w:rsidR="00203144" w:rsidRDefault="00F7689C">
                        <w:pPr>
                          <w:spacing w:line="22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Bu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ne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8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tud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s</w:t>
                        </w:r>
                      </w:p>
                    </w:tc>
                    <w:tc>
                      <w:tcPr>
                        <w:tcW w:w="17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60AFAB" w14:textId="77777777" w:rsidR="00203144" w:rsidRDefault="00F7689C">
                        <w:pPr>
                          <w:spacing w:line="220" w:lineRule="exact"/>
                          <w:ind w:left="653" w:right="692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99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w w:val="99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s</w:t>
                        </w:r>
                      </w:p>
                    </w:tc>
                  </w:tr>
                  <w:tr w:rsidR="00203144" w14:paraId="5B24D8EB" w14:textId="77777777">
                    <w:trPr>
                      <w:trHeight w:hRule="exact" w:val="222"/>
                    </w:trPr>
                    <w:tc>
                      <w:tcPr>
                        <w:tcW w:w="33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4701AD" w14:textId="77777777" w:rsidR="00203144" w:rsidRDefault="00F7689C">
                        <w:pPr>
                          <w:spacing w:line="22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hy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ical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Edu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ca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ion</w:t>
                        </w:r>
                      </w:p>
                    </w:tc>
                    <w:tc>
                      <w:tcPr>
                        <w:tcW w:w="17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17F528" w14:textId="77777777" w:rsidR="00203144" w:rsidRDefault="00F7689C">
                        <w:pPr>
                          <w:spacing w:line="220" w:lineRule="exact"/>
                          <w:ind w:left="653" w:right="692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99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w w:val="99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s</w:t>
                        </w:r>
                      </w:p>
                    </w:tc>
                  </w:tr>
                </w:tbl>
                <w:p w14:paraId="2FA2A3F6" w14:textId="77777777" w:rsidR="00203144" w:rsidRDefault="00203144"/>
              </w:txbxContent>
            </v:textbox>
            <w10:wrap anchorx="page"/>
          </v:shape>
        </w:pict>
      </w:r>
      <w:r w:rsidRPr="00F7689C">
        <w:rPr>
          <w:rFonts w:asciiTheme="majorHAnsi" w:eastAsia="Calibri" w:hAnsiTheme="majorHAnsi" w:cs="Calibri"/>
          <w:b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b/>
          <w:spacing w:val="2"/>
          <w:sz w:val="18"/>
          <w:szCs w:val="18"/>
        </w:rPr>
        <w:t>c</w:t>
      </w:r>
      <w:r w:rsidRPr="00F7689C">
        <w:rPr>
          <w:rFonts w:asciiTheme="majorHAnsi" w:eastAsia="Calibri" w:hAnsiTheme="majorHAnsi" w:cs="Calibri"/>
          <w:b/>
          <w:spacing w:val="-1"/>
          <w:sz w:val="18"/>
          <w:szCs w:val="18"/>
        </w:rPr>
        <w:t>ade</w:t>
      </w:r>
      <w:r w:rsidRPr="00F7689C">
        <w:rPr>
          <w:rFonts w:asciiTheme="majorHAnsi" w:eastAsia="Calibri" w:hAnsiTheme="majorHAnsi" w:cs="Calibri"/>
          <w:b/>
          <w:sz w:val="18"/>
          <w:szCs w:val="18"/>
        </w:rPr>
        <w:t>m</w:t>
      </w:r>
      <w:r w:rsidRPr="00F7689C">
        <w:rPr>
          <w:rFonts w:asciiTheme="majorHAnsi" w:eastAsia="Calibri" w:hAnsiTheme="majorHAnsi" w:cs="Calibri"/>
          <w:b/>
          <w:spacing w:val="-1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b/>
          <w:sz w:val="18"/>
          <w:szCs w:val="18"/>
        </w:rPr>
        <w:t>c</w:t>
      </w:r>
      <w:r w:rsidRPr="00F7689C">
        <w:rPr>
          <w:rFonts w:asciiTheme="majorHAnsi" w:eastAsia="Calibri" w:hAnsiTheme="majorHAnsi" w:cs="Calibri"/>
          <w:b/>
          <w:spacing w:val="1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b/>
          <w:sz w:val="18"/>
          <w:szCs w:val="18"/>
        </w:rPr>
        <w:t>Q</w:t>
      </w:r>
      <w:r w:rsidRPr="00F7689C">
        <w:rPr>
          <w:rFonts w:asciiTheme="majorHAnsi" w:eastAsia="Calibri" w:hAnsiTheme="majorHAnsi" w:cs="Calibri"/>
          <w:b/>
          <w:spacing w:val="-1"/>
          <w:sz w:val="18"/>
          <w:szCs w:val="18"/>
        </w:rPr>
        <w:t>ual</w:t>
      </w:r>
      <w:r w:rsidRPr="00F7689C">
        <w:rPr>
          <w:rFonts w:asciiTheme="majorHAnsi" w:eastAsia="Calibri" w:hAnsiTheme="majorHAnsi" w:cs="Calibri"/>
          <w:b/>
          <w:spacing w:val="1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b/>
          <w:sz w:val="18"/>
          <w:szCs w:val="18"/>
        </w:rPr>
        <w:t>f</w:t>
      </w:r>
      <w:r w:rsidRPr="00F7689C">
        <w:rPr>
          <w:rFonts w:asciiTheme="majorHAnsi" w:eastAsia="Calibri" w:hAnsiTheme="majorHAnsi" w:cs="Calibri"/>
          <w:b/>
          <w:spacing w:val="-2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b/>
          <w:spacing w:val="1"/>
          <w:sz w:val="18"/>
          <w:szCs w:val="18"/>
        </w:rPr>
        <w:t>c</w:t>
      </w:r>
      <w:r w:rsidRPr="00F7689C">
        <w:rPr>
          <w:rFonts w:asciiTheme="majorHAnsi" w:eastAsia="Calibri" w:hAnsiTheme="majorHAnsi" w:cs="Calibri"/>
          <w:b/>
          <w:spacing w:val="-1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b/>
          <w:spacing w:val="-2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b/>
          <w:spacing w:val="1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b/>
          <w:spacing w:val="-1"/>
          <w:sz w:val="18"/>
          <w:szCs w:val="18"/>
        </w:rPr>
        <w:t>on</w:t>
      </w:r>
      <w:r w:rsidRPr="00F7689C">
        <w:rPr>
          <w:rFonts w:asciiTheme="majorHAnsi" w:eastAsia="Calibri" w:hAnsiTheme="majorHAnsi" w:cs="Calibri"/>
          <w:b/>
          <w:sz w:val="18"/>
          <w:szCs w:val="18"/>
        </w:rPr>
        <w:t>s</w:t>
      </w:r>
    </w:p>
    <w:p w14:paraId="6273EBD6" w14:textId="77777777" w:rsidR="00203144" w:rsidRPr="00F7689C" w:rsidRDefault="00F7689C">
      <w:pPr>
        <w:spacing w:line="220" w:lineRule="exact"/>
        <w:rPr>
          <w:rFonts w:asciiTheme="majorHAnsi" w:eastAsia="Calibri" w:hAnsiTheme="majorHAnsi" w:cs="Calibri"/>
          <w:sz w:val="18"/>
          <w:szCs w:val="18"/>
        </w:rPr>
      </w:pPr>
      <w:r w:rsidRPr="00F7689C">
        <w:rPr>
          <w:rFonts w:asciiTheme="majorHAnsi" w:hAnsiTheme="majorHAnsi"/>
          <w:sz w:val="18"/>
          <w:szCs w:val="18"/>
        </w:rPr>
        <w:br w:type="column"/>
      </w:r>
      <w:r w:rsidRPr="00F7689C">
        <w:rPr>
          <w:rFonts w:asciiTheme="majorHAnsi" w:eastAsia="Segoe MDL2 Assets" w:hAnsiTheme="majorHAnsi" w:cs="Segoe MDL2 Assets"/>
          <w:w w:val="46"/>
          <w:sz w:val="18"/>
          <w:szCs w:val="18"/>
        </w:rPr>
        <w:t xml:space="preserve">        </w:t>
      </w:r>
      <w:r w:rsidRPr="00F7689C">
        <w:rPr>
          <w:rFonts w:asciiTheme="majorHAnsi" w:eastAsia="Segoe MDL2 Assets" w:hAnsiTheme="majorHAnsi" w:cs="Segoe MDL2 Assets"/>
          <w:spacing w:val="10"/>
          <w:w w:val="46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Pr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F7689C">
        <w:rPr>
          <w:rFonts w:asciiTheme="majorHAnsi" w:eastAsia="Calibri" w:hAnsiTheme="majorHAnsi" w:cs="Calibri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g</w:t>
      </w:r>
      <w:r w:rsidRPr="00F7689C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nn</w:t>
      </w:r>
      <w:r w:rsidRPr="00F7689C">
        <w:rPr>
          <w:rFonts w:asciiTheme="majorHAnsi" w:eastAsia="Calibri" w:hAnsiTheme="majorHAnsi" w:cs="Calibri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F7689C">
        <w:rPr>
          <w:rFonts w:asciiTheme="majorHAnsi" w:eastAsia="Calibri" w:hAnsiTheme="majorHAnsi" w:cs="Calibri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v</w:t>
      </w:r>
      <w:r w:rsidRPr="00F7689C">
        <w:rPr>
          <w:rFonts w:asciiTheme="majorHAnsi" w:eastAsia="Calibri" w:hAnsiTheme="majorHAnsi" w:cs="Calibri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ne</w:t>
      </w:r>
      <w:r w:rsidRPr="00F7689C">
        <w:rPr>
          <w:rFonts w:asciiTheme="majorHAnsi" w:eastAsia="Calibri" w:hAnsiTheme="majorHAnsi" w:cs="Calibri"/>
          <w:sz w:val="18"/>
          <w:szCs w:val="18"/>
        </w:rPr>
        <w:t>w</w:t>
      </w:r>
      <w:r w:rsidRPr="00F7689C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3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F7689C">
        <w:rPr>
          <w:rFonts w:asciiTheme="majorHAnsi" w:eastAsia="Calibri" w:hAnsiTheme="majorHAnsi" w:cs="Calibri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sol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F7689C">
        <w:rPr>
          <w:rFonts w:asciiTheme="majorHAnsi" w:eastAsia="Calibri" w:hAnsiTheme="majorHAnsi" w:cs="Calibri"/>
          <w:sz w:val="18"/>
          <w:szCs w:val="18"/>
        </w:rPr>
        <w:t>ti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on</w:t>
      </w:r>
      <w:r w:rsidRPr="00F7689C">
        <w:rPr>
          <w:rFonts w:asciiTheme="majorHAnsi" w:eastAsia="Calibri" w:hAnsiTheme="majorHAnsi" w:cs="Calibri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z w:val="18"/>
          <w:szCs w:val="18"/>
        </w:rPr>
        <w:t>o</w:t>
      </w:r>
    </w:p>
    <w:p w14:paraId="142B6ABA" w14:textId="77777777" w:rsidR="00203144" w:rsidRPr="00F7689C" w:rsidRDefault="00F7689C">
      <w:pPr>
        <w:spacing w:line="240" w:lineRule="exact"/>
        <w:ind w:left="325" w:right="3226"/>
        <w:jc w:val="center"/>
        <w:rPr>
          <w:rFonts w:asciiTheme="majorHAnsi" w:eastAsia="Calibri" w:hAnsiTheme="majorHAnsi" w:cs="Calibri"/>
          <w:sz w:val="18"/>
          <w:szCs w:val="18"/>
        </w:rPr>
      </w:pPr>
      <w:r w:rsidRPr="00F7689C">
        <w:rPr>
          <w:rFonts w:asciiTheme="majorHAnsi" w:eastAsia="Calibri" w:hAnsiTheme="majorHAnsi" w:cs="Calibri"/>
          <w:spacing w:val="1"/>
          <w:w w:val="99"/>
          <w:sz w:val="18"/>
          <w:szCs w:val="18"/>
        </w:rPr>
        <w:t>p</w:t>
      </w:r>
      <w:r w:rsidRPr="00F7689C">
        <w:rPr>
          <w:rFonts w:asciiTheme="majorHAnsi" w:eastAsia="Calibri" w:hAnsiTheme="majorHAnsi" w:cs="Calibri"/>
          <w:w w:val="99"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spacing w:val="1"/>
          <w:w w:val="99"/>
          <w:sz w:val="18"/>
          <w:szCs w:val="18"/>
        </w:rPr>
        <w:t>ob</w:t>
      </w:r>
      <w:r w:rsidRPr="00F7689C">
        <w:rPr>
          <w:rFonts w:asciiTheme="majorHAnsi" w:eastAsia="Calibri" w:hAnsiTheme="majorHAnsi" w:cs="Calibri"/>
          <w:w w:val="99"/>
          <w:sz w:val="18"/>
          <w:szCs w:val="18"/>
        </w:rPr>
        <w:t>l</w:t>
      </w:r>
      <w:r w:rsidRPr="00F7689C">
        <w:rPr>
          <w:rFonts w:asciiTheme="majorHAnsi" w:eastAsia="Calibri" w:hAnsiTheme="majorHAnsi" w:cs="Calibri"/>
          <w:spacing w:val="-1"/>
          <w:w w:val="99"/>
          <w:sz w:val="18"/>
          <w:szCs w:val="18"/>
        </w:rPr>
        <w:t>ems</w:t>
      </w:r>
      <w:r w:rsidRPr="00F7689C">
        <w:rPr>
          <w:rFonts w:asciiTheme="majorHAnsi" w:eastAsia="Calibri" w:hAnsiTheme="majorHAnsi" w:cs="Calibri"/>
          <w:w w:val="99"/>
          <w:sz w:val="18"/>
          <w:szCs w:val="18"/>
        </w:rPr>
        <w:t>.</w:t>
      </w:r>
    </w:p>
    <w:p w14:paraId="60AA3051" w14:textId="77777777" w:rsidR="00203144" w:rsidRPr="00F7689C" w:rsidRDefault="00F7689C">
      <w:pPr>
        <w:spacing w:before="6"/>
        <w:rPr>
          <w:rFonts w:asciiTheme="majorHAnsi" w:eastAsia="Calibri" w:hAnsiTheme="majorHAnsi" w:cs="Calibri"/>
          <w:sz w:val="18"/>
          <w:szCs w:val="18"/>
        </w:rPr>
      </w:pPr>
      <w:r w:rsidRPr="00F7689C">
        <w:rPr>
          <w:rFonts w:asciiTheme="majorHAnsi" w:eastAsia="Segoe MDL2 Assets" w:hAnsiTheme="majorHAnsi" w:cs="Segoe MDL2 Assets"/>
          <w:w w:val="46"/>
          <w:sz w:val="18"/>
          <w:szCs w:val="18"/>
        </w:rPr>
        <w:t xml:space="preserve">        </w:t>
      </w:r>
      <w:r w:rsidRPr="00F7689C">
        <w:rPr>
          <w:rFonts w:asciiTheme="majorHAnsi" w:eastAsia="Segoe MDL2 Assets" w:hAnsiTheme="majorHAnsi" w:cs="Segoe MDL2 Assets"/>
          <w:spacing w:val="10"/>
          <w:w w:val="46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F7689C">
        <w:rPr>
          <w:rFonts w:asciiTheme="majorHAnsi" w:eastAsia="Calibri" w:hAnsiTheme="majorHAnsi" w:cs="Calibri"/>
          <w:sz w:val="18"/>
          <w:szCs w:val="18"/>
        </w:rPr>
        <w:t>le</w:t>
      </w:r>
      <w:r w:rsidRPr="00F7689C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ju</w:t>
      </w:r>
      <w:r w:rsidRPr="00F7689C">
        <w:rPr>
          <w:rFonts w:asciiTheme="majorHAnsi" w:eastAsia="Calibri" w:hAnsiTheme="majorHAnsi" w:cs="Calibri"/>
          <w:sz w:val="18"/>
          <w:szCs w:val="18"/>
        </w:rPr>
        <w:t>ggle</w:t>
      </w:r>
      <w:r w:rsidRPr="00F7689C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F7689C">
        <w:rPr>
          <w:rFonts w:asciiTheme="majorHAnsi" w:eastAsia="Calibri" w:hAnsiTheme="majorHAnsi" w:cs="Calibri"/>
          <w:sz w:val="18"/>
          <w:szCs w:val="18"/>
        </w:rPr>
        <w:t>riori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F7689C">
        <w:rPr>
          <w:rFonts w:asciiTheme="majorHAnsi" w:eastAsia="Calibri" w:hAnsiTheme="majorHAnsi" w:cs="Calibri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2"/>
          <w:sz w:val="18"/>
          <w:szCs w:val="18"/>
        </w:rPr>
        <w:t>m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F7689C">
        <w:rPr>
          <w:rFonts w:asciiTheme="majorHAnsi" w:eastAsia="Calibri" w:hAnsiTheme="majorHAnsi" w:cs="Calibri"/>
          <w:sz w:val="18"/>
          <w:szCs w:val="18"/>
        </w:rPr>
        <w:t>lti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F7689C">
        <w:rPr>
          <w:rFonts w:asciiTheme="majorHAnsi" w:eastAsia="Calibri" w:hAnsiTheme="majorHAnsi" w:cs="Calibri"/>
          <w:sz w:val="18"/>
          <w:szCs w:val="18"/>
        </w:rPr>
        <w:t>le</w:t>
      </w:r>
      <w:r w:rsidRPr="00F7689C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F7689C">
        <w:rPr>
          <w:rFonts w:asciiTheme="majorHAnsi" w:eastAsia="Calibri" w:hAnsiTheme="majorHAnsi" w:cs="Calibri"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z w:val="18"/>
          <w:szCs w:val="18"/>
        </w:rPr>
        <w:t>je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c</w:t>
      </w:r>
      <w:r w:rsidRPr="00F7689C">
        <w:rPr>
          <w:rFonts w:asciiTheme="majorHAnsi" w:eastAsia="Calibri" w:hAnsiTheme="majorHAnsi" w:cs="Calibri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z w:val="18"/>
          <w:szCs w:val="18"/>
        </w:rPr>
        <w:t>.</w:t>
      </w:r>
    </w:p>
    <w:p w14:paraId="7C0C8FF4" w14:textId="77777777" w:rsidR="00203144" w:rsidRPr="00F7689C" w:rsidRDefault="00F7689C">
      <w:pPr>
        <w:tabs>
          <w:tab w:val="left" w:pos="360"/>
        </w:tabs>
        <w:spacing w:before="3"/>
        <w:ind w:left="360" w:right="180" w:hanging="360"/>
        <w:rPr>
          <w:rFonts w:asciiTheme="majorHAnsi" w:eastAsia="Calibri" w:hAnsiTheme="majorHAnsi" w:cs="Calibri"/>
          <w:sz w:val="18"/>
          <w:szCs w:val="18"/>
        </w:rPr>
      </w:pPr>
      <w:r w:rsidRPr="00F7689C">
        <w:rPr>
          <w:rFonts w:asciiTheme="majorHAnsi" w:eastAsia="Segoe MDL2 Assets" w:hAnsiTheme="majorHAnsi" w:cs="Segoe MDL2 Assets"/>
          <w:w w:val="46"/>
          <w:sz w:val="18"/>
          <w:szCs w:val="18"/>
        </w:rPr>
        <w:t></w:t>
      </w:r>
      <w:r w:rsidRPr="00F7689C">
        <w:rPr>
          <w:rFonts w:asciiTheme="majorHAnsi" w:eastAsia="Segoe MDL2 Assets" w:hAnsiTheme="majorHAnsi" w:cs="Segoe MDL2 Assets"/>
          <w:sz w:val="18"/>
          <w:szCs w:val="18"/>
        </w:rPr>
        <w:tab/>
      </w:r>
      <w:r w:rsidRPr="00F7689C">
        <w:rPr>
          <w:rFonts w:asciiTheme="majorHAnsi" w:eastAsia="Calibri" w:hAnsiTheme="majorHAnsi" w:cs="Calibri"/>
          <w:sz w:val="18"/>
          <w:szCs w:val="18"/>
        </w:rPr>
        <w:t>Lear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g</w:t>
      </w:r>
      <w:r w:rsidRPr="00F7689C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w</w:t>
      </w:r>
      <w:r w:rsidRPr="00F7689C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te</w:t>
      </w:r>
      <w:r w:rsidRPr="00F7689C">
        <w:rPr>
          <w:rFonts w:asciiTheme="majorHAnsi" w:eastAsia="Calibri" w:hAnsiTheme="majorHAnsi" w:cs="Calibri"/>
          <w:sz w:val="18"/>
          <w:szCs w:val="18"/>
        </w:rPr>
        <w:t>c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hn</w:t>
      </w:r>
      <w:r w:rsidRPr="00F7689C">
        <w:rPr>
          <w:rFonts w:asciiTheme="majorHAnsi" w:eastAsia="Calibri" w:hAnsiTheme="majorHAnsi" w:cs="Calibri"/>
          <w:sz w:val="18"/>
          <w:szCs w:val="18"/>
        </w:rPr>
        <w:t>ologi</w:t>
      </w:r>
      <w:r w:rsidRPr="00F7689C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pacing w:val="-11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F7689C">
        <w:rPr>
          <w:rFonts w:asciiTheme="majorHAnsi" w:eastAsia="Calibri" w:hAnsiTheme="majorHAnsi" w:cs="Calibri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k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ee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F7689C">
        <w:rPr>
          <w:rFonts w:asciiTheme="majorHAnsi" w:eastAsia="Calibri" w:hAnsiTheme="majorHAnsi" w:cs="Calibri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g</w:t>
      </w:r>
      <w:r w:rsidRPr="00F7689C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ab</w:t>
      </w:r>
      <w:r w:rsidRPr="00F7689C">
        <w:rPr>
          <w:rFonts w:asciiTheme="majorHAnsi" w:eastAsia="Calibri" w:hAnsiTheme="majorHAnsi" w:cs="Calibri"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ast of</w:t>
      </w:r>
      <w:r w:rsidRPr="00F7689C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mar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k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3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v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lo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pm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z w:val="18"/>
          <w:szCs w:val="18"/>
        </w:rPr>
        <w:t>.</w:t>
      </w:r>
    </w:p>
    <w:p w14:paraId="08FB7F80" w14:textId="77777777" w:rsidR="00203144" w:rsidRPr="00F7689C" w:rsidRDefault="00F7689C">
      <w:pPr>
        <w:spacing w:before="5"/>
        <w:rPr>
          <w:rFonts w:asciiTheme="majorHAnsi" w:eastAsia="Calibri" w:hAnsiTheme="majorHAnsi" w:cs="Calibri"/>
          <w:sz w:val="18"/>
          <w:szCs w:val="18"/>
        </w:rPr>
      </w:pPr>
      <w:r w:rsidRPr="00F7689C">
        <w:rPr>
          <w:rFonts w:asciiTheme="majorHAnsi" w:eastAsia="Segoe MDL2 Assets" w:hAnsiTheme="majorHAnsi" w:cs="Segoe MDL2 Assets"/>
          <w:w w:val="46"/>
          <w:sz w:val="18"/>
          <w:szCs w:val="18"/>
        </w:rPr>
        <w:t xml:space="preserve">        </w:t>
      </w:r>
      <w:r w:rsidRPr="00F7689C">
        <w:rPr>
          <w:rFonts w:asciiTheme="majorHAnsi" w:eastAsia="Segoe MDL2 Assets" w:hAnsiTheme="majorHAnsi" w:cs="Segoe MDL2 Assets"/>
          <w:spacing w:val="10"/>
          <w:w w:val="46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F7689C">
        <w:rPr>
          <w:rFonts w:asciiTheme="majorHAnsi" w:eastAsia="Calibri" w:hAnsiTheme="majorHAnsi" w:cs="Calibri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F7689C">
        <w:rPr>
          <w:rFonts w:asciiTheme="majorHAnsi" w:eastAsia="Calibri" w:hAnsiTheme="majorHAnsi" w:cs="Calibri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g</w:t>
      </w:r>
      <w:r w:rsidRPr="00F7689C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crea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F7689C">
        <w:rPr>
          <w:rFonts w:asciiTheme="majorHAnsi" w:eastAsia="Calibri" w:hAnsiTheme="majorHAnsi" w:cs="Calibri"/>
          <w:sz w:val="18"/>
          <w:szCs w:val="18"/>
        </w:rPr>
        <w:t>ity</w:t>
      </w:r>
      <w:r w:rsidRPr="00F7689C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F7689C">
        <w:rPr>
          <w:rFonts w:asciiTheme="majorHAnsi" w:eastAsia="Calibri" w:hAnsiTheme="majorHAnsi" w:cs="Calibri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imagi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z w:val="18"/>
          <w:szCs w:val="18"/>
        </w:rPr>
        <w:t>io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.</w:t>
      </w:r>
    </w:p>
    <w:p w14:paraId="33570EB8" w14:textId="77777777" w:rsidR="00203144" w:rsidRPr="00F7689C" w:rsidRDefault="00F7689C">
      <w:pPr>
        <w:spacing w:before="3"/>
        <w:rPr>
          <w:rFonts w:asciiTheme="majorHAnsi" w:eastAsia="Calibri" w:hAnsiTheme="majorHAnsi" w:cs="Calibri"/>
          <w:sz w:val="18"/>
          <w:szCs w:val="18"/>
        </w:rPr>
      </w:pPr>
      <w:r w:rsidRPr="00F7689C">
        <w:rPr>
          <w:rFonts w:asciiTheme="majorHAnsi" w:eastAsia="Segoe MDL2 Assets" w:hAnsiTheme="majorHAnsi" w:cs="Segoe MDL2 Assets"/>
          <w:w w:val="46"/>
          <w:sz w:val="18"/>
          <w:szCs w:val="18"/>
        </w:rPr>
        <w:t xml:space="preserve">        </w:t>
      </w:r>
      <w:r w:rsidRPr="00F7689C">
        <w:rPr>
          <w:rFonts w:asciiTheme="majorHAnsi" w:eastAsia="Segoe MDL2 Assets" w:hAnsiTheme="majorHAnsi" w:cs="Segoe MDL2 Assets"/>
          <w:spacing w:val="10"/>
          <w:w w:val="46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F7689C">
        <w:rPr>
          <w:rFonts w:asciiTheme="majorHAnsi" w:eastAsia="Calibri" w:hAnsiTheme="majorHAnsi" w:cs="Calibri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ab</w:t>
      </w:r>
      <w:r w:rsidRPr="00F7689C">
        <w:rPr>
          <w:rFonts w:asciiTheme="majorHAnsi" w:eastAsia="Calibri" w:hAnsiTheme="majorHAnsi" w:cs="Calibri"/>
          <w:sz w:val="18"/>
          <w:szCs w:val="18"/>
        </w:rPr>
        <w:t>le</w:t>
      </w:r>
      <w:r w:rsidRPr="00F7689C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F7689C">
        <w:rPr>
          <w:rFonts w:asciiTheme="majorHAnsi" w:eastAsia="Calibri" w:hAnsiTheme="majorHAnsi" w:cs="Calibri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ab</w:t>
      </w:r>
      <w:r w:rsidRPr="00F7689C">
        <w:rPr>
          <w:rFonts w:asciiTheme="majorHAnsi" w:eastAsia="Calibri" w:hAnsiTheme="majorHAnsi" w:cs="Calibri"/>
          <w:sz w:val="18"/>
          <w:szCs w:val="18"/>
        </w:rPr>
        <w:t>le</w:t>
      </w:r>
      <w:r w:rsidRPr="00F7689C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F7689C">
        <w:rPr>
          <w:rFonts w:asciiTheme="majorHAnsi" w:eastAsia="Calibri" w:hAnsiTheme="majorHAnsi" w:cs="Calibri"/>
          <w:sz w:val="18"/>
          <w:szCs w:val="18"/>
        </w:rPr>
        <w:t>ick</w:t>
      </w:r>
      <w:r w:rsidRPr="00F7689C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u</w:t>
      </w:r>
      <w:r w:rsidRPr="00F7689C">
        <w:rPr>
          <w:rFonts w:asciiTheme="majorHAnsi" w:eastAsia="Calibri" w:hAnsiTheme="majorHAnsi" w:cs="Calibri"/>
          <w:sz w:val="18"/>
          <w:szCs w:val="18"/>
        </w:rPr>
        <w:t>p</w:t>
      </w:r>
      <w:r w:rsidRPr="00F7689C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w</w:t>
      </w:r>
      <w:r w:rsidRPr="00F7689C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c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hn</w:t>
      </w:r>
      <w:r w:rsidRPr="00F7689C">
        <w:rPr>
          <w:rFonts w:asciiTheme="majorHAnsi" w:eastAsia="Calibri" w:hAnsiTheme="majorHAnsi" w:cs="Calibri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qu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6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z w:val="18"/>
          <w:szCs w:val="18"/>
        </w:rPr>
        <w:t>.</w:t>
      </w:r>
    </w:p>
    <w:p w14:paraId="2DDC6BAE" w14:textId="77777777" w:rsidR="00203144" w:rsidRPr="00F7689C" w:rsidRDefault="00F7689C">
      <w:pPr>
        <w:spacing w:before="6"/>
        <w:rPr>
          <w:rFonts w:asciiTheme="majorHAnsi" w:eastAsia="Calibri" w:hAnsiTheme="majorHAnsi" w:cs="Calibri"/>
          <w:sz w:val="18"/>
          <w:szCs w:val="18"/>
        </w:rPr>
      </w:pPr>
      <w:r w:rsidRPr="00F7689C">
        <w:rPr>
          <w:rFonts w:asciiTheme="majorHAnsi" w:eastAsia="Segoe MDL2 Assets" w:hAnsiTheme="majorHAnsi" w:cs="Segoe MDL2 Assets"/>
          <w:w w:val="46"/>
          <w:sz w:val="18"/>
          <w:szCs w:val="18"/>
        </w:rPr>
        <w:t xml:space="preserve">        </w:t>
      </w:r>
      <w:r w:rsidRPr="00F7689C">
        <w:rPr>
          <w:rFonts w:asciiTheme="majorHAnsi" w:eastAsia="Segoe MDL2 Assets" w:hAnsiTheme="majorHAnsi" w:cs="Segoe MDL2 Assets"/>
          <w:spacing w:val="10"/>
          <w:w w:val="46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F7689C">
        <w:rPr>
          <w:rFonts w:asciiTheme="majorHAnsi" w:eastAsia="Calibri" w:hAnsiTheme="majorHAnsi" w:cs="Calibri"/>
          <w:sz w:val="18"/>
          <w:szCs w:val="18"/>
        </w:rPr>
        <w:t>or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ou</w:t>
      </w:r>
      <w:r w:rsidRPr="00F7689C">
        <w:rPr>
          <w:rFonts w:asciiTheme="majorHAnsi" w:eastAsia="Calibri" w:hAnsiTheme="majorHAnsi" w:cs="Calibri"/>
          <w:sz w:val="18"/>
          <w:szCs w:val="18"/>
        </w:rPr>
        <w:t>gh</w:t>
      </w:r>
      <w:r w:rsidRPr="00F7689C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F7689C">
        <w:rPr>
          <w:rFonts w:asciiTheme="majorHAnsi" w:eastAsia="Calibri" w:hAnsiTheme="majorHAnsi" w:cs="Calibri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F7689C">
        <w:rPr>
          <w:rFonts w:asciiTheme="majorHAnsi" w:eastAsia="Calibri" w:hAnsiTheme="majorHAnsi" w:cs="Calibri"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ci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se</w:t>
      </w:r>
      <w:r w:rsidRPr="00F7689C">
        <w:rPr>
          <w:rFonts w:asciiTheme="majorHAnsi" w:eastAsia="Calibri" w:hAnsiTheme="majorHAnsi" w:cs="Calibri"/>
          <w:sz w:val="18"/>
          <w:szCs w:val="18"/>
        </w:rPr>
        <w:t>.</w:t>
      </w:r>
    </w:p>
    <w:p w14:paraId="7C1BCCF2" w14:textId="77777777" w:rsidR="00203144" w:rsidRPr="00F7689C" w:rsidRDefault="00203144">
      <w:pPr>
        <w:spacing w:before="2" w:line="200" w:lineRule="exact"/>
        <w:rPr>
          <w:rFonts w:asciiTheme="majorHAnsi" w:hAnsiTheme="majorHAnsi"/>
          <w:sz w:val="18"/>
          <w:szCs w:val="18"/>
        </w:rPr>
      </w:pPr>
    </w:p>
    <w:p w14:paraId="51925ED8" w14:textId="77777777" w:rsidR="00203144" w:rsidRPr="00F7689C" w:rsidRDefault="00F7689C">
      <w:pPr>
        <w:ind w:left="58"/>
        <w:rPr>
          <w:rFonts w:asciiTheme="majorHAnsi" w:eastAsia="Calibri" w:hAnsiTheme="majorHAnsi" w:cs="Calibri"/>
          <w:sz w:val="18"/>
          <w:szCs w:val="18"/>
        </w:rPr>
      </w:pPr>
      <w:r w:rsidRPr="00F7689C">
        <w:rPr>
          <w:rFonts w:asciiTheme="majorHAnsi" w:eastAsia="Calibri" w:hAnsiTheme="majorHAnsi" w:cs="Calibri"/>
          <w:b/>
          <w:sz w:val="18"/>
          <w:szCs w:val="18"/>
        </w:rPr>
        <w:t>P</w:t>
      </w:r>
      <w:r w:rsidRPr="00F7689C">
        <w:rPr>
          <w:rFonts w:asciiTheme="majorHAnsi" w:eastAsia="Calibri" w:hAnsiTheme="majorHAnsi" w:cs="Calibri"/>
          <w:b/>
          <w:spacing w:val="-2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b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b/>
          <w:spacing w:val="2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b/>
          <w:sz w:val="18"/>
          <w:szCs w:val="18"/>
        </w:rPr>
        <w:t>ONAL</w:t>
      </w:r>
      <w:r w:rsidRPr="00F7689C">
        <w:rPr>
          <w:rFonts w:asciiTheme="majorHAnsi" w:eastAsia="Calibri" w:hAnsiTheme="majorHAnsi" w:cs="Calibri"/>
          <w:b/>
          <w:spacing w:val="-7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b/>
          <w:spacing w:val="-1"/>
          <w:sz w:val="18"/>
          <w:szCs w:val="18"/>
        </w:rPr>
        <w:t>SK</w:t>
      </w:r>
      <w:r w:rsidRPr="00F7689C">
        <w:rPr>
          <w:rFonts w:asciiTheme="majorHAnsi" w:eastAsia="Calibri" w:hAnsiTheme="majorHAnsi" w:cs="Calibri"/>
          <w:b/>
          <w:spacing w:val="2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b/>
          <w:sz w:val="18"/>
          <w:szCs w:val="18"/>
        </w:rPr>
        <w:t>LLS</w:t>
      </w:r>
    </w:p>
    <w:p w14:paraId="774D52EA" w14:textId="77777777" w:rsidR="00203144" w:rsidRPr="00F7689C" w:rsidRDefault="00203144">
      <w:pPr>
        <w:spacing w:before="1" w:line="240" w:lineRule="exact"/>
        <w:rPr>
          <w:rFonts w:asciiTheme="majorHAnsi" w:hAnsiTheme="majorHAnsi"/>
          <w:sz w:val="18"/>
          <w:szCs w:val="18"/>
        </w:rPr>
      </w:pPr>
    </w:p>
    <w:p w14:paraId="6C72E207" w14:textId="77777777" w:rsidR="00203144" w:rsidRPr="00F7689C" w:rsidRDefault="00F7689C">
      <w:pPr>
        <w:ind w:left="58"/>
        <w:rPr>
          <w:rFonts w:asciiTheme="majorHAnsi" w:eastAsia="Calibri" w:hAnsiTheme="majorHAnsi" w:cs="Calibri"/>
          <w:sz w:val="18"/>
          <w:szCs w:val="18"/>
        </w:rPr>
      </w:pPr>
      <w:r w:rsidRPr="00F7689C">
        <w:rPr>
          <w:rFonts w:asciiTheme="majorHAnsi" w:eastAsia="Segoe MDL2 Assets" w:hAnsiTheme="majorHAnsi" w:cs="Segoe MDL2 Assets"/>
          <w:w w:val="46"/>
          <w:sz w:val="18"/>
          <w:szCs w:val="18"/>
        </w:rPr>
        <w:t xml:space="preserve">        </w:t>
      </w:r>
      <w:r w:rsidRPr="00F7689C">
        <w:rPr>
          <w:rFonts w:asciiTheme="majorHAnsi" w:eastAsia="Segoe MDL2 Assets" w:hAnsiTheme="majorHAnsi" w:cs="Segoe MDL2 Assets"/>
          <w:spacing w:val="10"/>
          <w:w w:val="46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F7689C">
        <w:rPr>
          <w:rFonts w:asciiTheme="majorHAnsi" w:eastAsia="Calibri" w:hAnsiTheme="majorHAnsi" w:cs="Calibri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nd</w:t>
      </w:r>
      <w:r w:rsidRPr="00F7689C">
        <w:rPr>
          <w:rFonts w:asciiTheme="majorHAnsi" w:eastAsia="Calibri" w:hAnsiTheme="majorHAnsi" w:cs="Calibri"/>
          <w:sz w:val="18"/>
          <w:szCs w:val="18"/>
        </w:rPr>
        <w:t>ling</w:t>
      </w:r>
      <w:r w:rsidRPr="00F7689C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critici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z w:val="18"/>
          <w:szCs w:val="18"/>
        </w:rPr>
        <w:t>m</w:t>
      </w:r>
      <w:r w:rsidRPr="00F7689C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w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ll</w:t>
      </w:r>
      <w:r w:rsidRPr="00F7689C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F7689C">
        <w:rPr>
          <w:rFonts w:asciiTheme="majorHAnsi" w:eastAsia="Calibri" w:hAnsiTheme="majorHAnsi" w:cs="Calibri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lear</w:t>
      </w:r>
      <w:r w:rsidRPr="00F7689C">
        <w:rPr>
          <w:rFonts w:asciiTheme="majorHAnsi" w:eastAsia="Calibri" w:hAnsiTheme="majorHAnsi" w:cs="Calibri"/>
          <w:spacing w:val="4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g</w:t>
      </w:r>
      <w:r w:rsidRPr="00F7689C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f</w:t>
      </w:r>
      <w:r w:rsidRPr="00F7689C">
        <w:rPr>
          <w:rFonts w:asciiTheme="majorHAnsi" w:eastAsia="Calibri" w:hAnsiTheme="majorHAnsi" w:cs="Calibri"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z w:val="18"/>
          <w:szCs w:val="18"/>
        </w:rPr>
        <w:t>m</w:t>
      </w:r>
      <w:r w:rsidRPr="00F7689C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z w:val="18"/>
          <w:szCs w:val="18"/>
        </w:rPr>
        <w:t>.</w:t>
      </w:r>
    </w:p>
    <w:p w14:paraId="0E560CAC" w14:textId="77777777" w:rsidR="00203144" w:rsidRPr="00F7689C" w:rsidRDefault="00F7689C">
      <w:pPr>
        <w:tabs>
          <w:tab w:val="left" w:pos="400"/>
        </w:tabs>
        <w:spacing w:before="4"/>
        <w:ind w:left="418" w:right="70" w:hanging="360"/>
        <w:rPr>
          <w:rFonts w:asciiTheme="majorHAnsi" w:eastAsia="Calibri" w:hAnsiTheme="majorHAnsi" w:cs="Calibri"/>
          <w:sz w:val="18"/>
          <w:szCs w:val="18"/>
        </w:rPr>
      </w:pPr>
      <w:r w:rsidRPr="00F7689C">
        <w:rPr>
          <w:rFonts w:asciiTheme="majorHAnsi" w:eastAsia="Segoe MDL2 Assets" w:hAnsiTheme="majorHAnsi" w:cs="Segoe MDL2 Assets"/>
          <w:w w:val="46"/>
          <w:sz w:val="18"/>
          <w:szCs w:val="18"/>
        </w:rPr>
        <w:t></w:t>
      </w:r>
      <w:r w:rsidRPr="00F7689C">
        <w:rPr>
          <w:rFonts w:asciiTheme="majorHAnsi" w:eastAsia="Segoe MDL2 Assets" w:hAnsiTheme="majorHAnsi" w:cs="Segoe MDL2 Assets"/>
          <w:sz w:val="18"/>
          <w:szCs w:val="18"/>
        </w:rPr>
        <w:tab/>
      </w:r>
      <w:r w:rsidRPr="00F7689C">
        <w:rPr>
          <w:rFonts w:asciiTheme="majorHAnsi" w:eastAsia="Calibri" w:hAnsiTheme="majorHAnsi" w:cs="Calibri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F7689C">
        <w:rPr>
          <w:rFonts w:asciiTheme="majorHAnsi" w:eastAsia="Calibri" w:hAnsiTheme="majorHAnsi" w:cs="Calibri"/>
          <w:sz w:val="18"/>
          <w:szCs w:val="18"/>
        </w:rPr>
        <w:t>le</w:t>
      </w:r>
      <w:r w:rsidRPr="00F7689C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work</w:t>
      </w:r>
      <w:r w:rsidRPr="00F7689C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in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z w:val="18"/>
          <w:szCs w:val="18"/>
        </w:rPr>
        <w:t xml:space="preserve"> m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F7689C">
        <w:rPr>
          <w:rFonts w:asciiTheme="majorHAnsi" w:eastAsia="Calibri" w:hAnsiTheme="majorHAnsi" w:cs="Calibri"/>
          <w:sz w:val="18"/>
          <w:szCs w:val="18"/>
        </w:rPr>
        <w:t>lt</w:t>
      </w:r>
      <w:r w:rsidRPr="00F7689C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-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z w:val="18"/>
          <w:szCs w:val="18"/>
        </w:rPr>
        <w:t>cip</w:t>
      </w:r>
      <w:r w:rsidRPr="00F7689C">
        <w:rPr>
          <w:rFonts w:asciiTheme="majorHAnsi" w:eastAsia="Calibri" w:hAnsiTheme="majorHAnsi" w:cs="Calibri"/>
          <w:spacing w:val="3"/>
          <w:sz w:val="18"/>
          <w:szCs w:val="18"/>
        </w:rPr>
        <w:t>l</w:t>
      </w:r>
      <w:r w:rsidRPr="00F7689C">
        <w:rPr>
          <w:rFonts w:asciiTheme="majorHAnsi" w:eastAsia="Calibri" w:hAnsiTheme="majorHAnsi" w:cs="Calibri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spacing w:val="-1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am</w:t>
      </w:r>
      <w:r w:rsidRPr="00F7689C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th</w:t>
      </w:r>
      <w:r w:rsidRPr="00F7689C">
        <w:rPr>
          <w:rFonts w:asciiTheme="majorHAnsi" w:eastAsia="Calibri" w:hAnsiTheme="majorHAnsi" w:cs="Calibri"/>
          <w:sz w:val="18"/>
          <w:szCs w:val="18"/>
        </w:rPr>
        <w:t>at 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clu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de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z w:val="18"/>
          <w:szCs w:val="18"/>
        </w:rPr>
        <w:t>igne</w:t>
      </w:r>
      <w:r w:rsidRPr="00F7689C">
        <w:rPr>
          <w:rFonts w:asciiTheme="majorHAnsi" w:eastAsia="Calibri" w:hAnsiTheme="majorHAnsi" w:cs="Calibri"/>
          <w:spacing w:val="2"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z w:val="18"/>
          <w:szCs w:val="18"/>
        </w:rPr>
        <w:t>,</w:t>
      </w:r>
      <w:r w:rsidRPr="00F7689C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v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lo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2"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z w:val="18"/>
          <w:szCs w:val="18"/>
        </w:rPr>
        <w:t>,</w:t>
      </w:r>
      <w:r w:rsidRPr="00F7689C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c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on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F7689C">
        <w:rPr>
          <w:rFonts w:asciiTheme="majorHAnsi" w:eastAsia="Calibri" w:hAnsiTheme="majorHAnsi" w:cs="Calibri"/>
          <w:sz w:val="18"/>
          <w:szCs w:val="18"/>
        </w:rPr>
        <w:t>lt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F7689C">
        <w:rPr>
          <w:rFonts w:asciiTheme="majorHAnsi" w:eastAsia="Calibri" w:hAnsiTheme="majorHAnsi" w:cs="Calibri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z w:val="18"/>
          <w:szCs w:val="18"/>
        </w:rPr>
        <w:t>,</w:t>
      </w:r>
      <w:r w:rsidRPr="00F7689C">
        <w:rPr>
          <w:rFonts w:asciiTheme="majorHAnsi" w:eastAsia="Calibri" w:hAnsiTheme="majorHAnsi" w:cs="Calibri"/>
          <w:spacing w:val="-10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F7689C">
        <w:rPr>
          <w:rFonts w:asciiTheme="majorHAnsi" w:eastAsia="Calibri" w:hAnsiTheme="majorHAnsi" w:cs="Calibri"/>
          <w:sz w:val="18"/>
          <w:szCs w:val="18"/>
        </w:rPr>
        <w:t>d Pr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z w:val="18"/>
          <w:szCs w:val="18"/>
        </w:rPr>
        <w:t>je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c</w:t>
      </w:r>
      <w:r w:rsidRPr="00F7689C">
        <w:rPr>
          <w:rFonts w:asciiTheme="majorHAnsi" w:eastAsia="Calibri" w:hAnsiTheme="majorHAnsi" w:cs="Calibri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Ma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age</w:t>
      </w:r>
      <w:r w:rsidRPr="00F7689C">
        <w:rPr>
          <w:rFonts w:asciiTheme="majorHAnsi" w:eastAsia="Calibri" w:hAnsiTheme="majorHAnsi" w:cs="Calibri"/>
          <w:spacing w:val="2"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z w:val="18"/>
          <w:szCs w:val="18"/>
        </w:rPr>
        <w:t>.</w:t>
      </w:r>
    </w:p>
    <w:p w14:paraId="1630EC24" w14:textId="77777777" w:rsidR="00203144" w:rsidRPr="00F7689C" w:rsidRDefault="00F7689C">
      <w:pPr>
        <w:spacing w:before="6"/>
        <w:ind w:left="58"/>
        <w:rPr>
          <w:rFonts w:asciiTheme="majorHAnsi" w:eastAsia="Calibri" w:hAnsiTheme="majorHAnsi" w:cs="Calibri"/>
          <w:sz w:val="18"/>
          <w:szCs w:val="18"/>
        </w:rPr>
      </w:pPr>
      <w:r w:rsidRPr="00F7689C">
        <w:rPr>
          <w:rFonts w:asciiTheme="majorHAnsi" w:eastAsia="Segoe MDL2 Assets" w:hAnsiTheme="majorHAnsi" w:cs="Segoe MDL2 Assets"/>
          <w:w w:val="46"/>
          <w:sz w:val="18"/>
          <w:szCs w:val="18"/>
        </w:rPr>
        <w:t xml:space="preserve">        </w:t>
      </w:r>
      <w:r w:rsidRPr="00F7689C">
        <w:rPr>
          <w:rFonts w:asciiTheme="majorHAnsi" w:eastAsia="Segoe MDL2 Assets" w:hAnsiTheme="majorHAnsi" w:cs="Segoe MDL2 Assets"/>
          <w:spacing w:val="10"/>
          <w:w w:val="46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k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ee</w:t>
      </w:r>
      <w:r w:rsidRPr="00F7689C">
        <w:rPr>
          <w:rFonts w:asciiTheme="majorHAnsi" w:eastAsia="Calibri" w:hAnsiTheme="majorHAnsi" w:cs="Calibri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app</w:t>
      </w:r>
      <w:r w:rsidRPr="00F7689C">
        <w:rPr>
          <w:rFonts w:asciiTheme="majorHAnsi" w:eastAsia="Calibri" w:hAnsiTheme="majorHAnsi" w:cs="Calibri"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z w:val="18"/>
          <w:szCs w:val="18"/>
        </w:rPr>
        <w:t>ach</w:t>
      </w:r>
      <w:r w:rsidRPr="00F7689C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lear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pacing w:val="3"/>
          <w:sz w:val="18"/>
          <w:szCs w:val="18"/>
        </w:rPr>
        <w:t>g</w:t>
      </w:r>
      <w:r w:rsidRPr="00F7689C">
        <w:rPr>
          <w:rFonts w:asciiTheme="majorHAnsi" w:eastAsia="Calibri" w:hAnsiTheme="majorHAnsi" w:cs="Calibri"/>
          <w:sz w:val="18"/>
          <w:szCs w:val="18"/>
        </w:rPr>
        <w:t>.</w:t>
      </w:r>
    </w:p>
    <w:p w14:paraId="6DDFE9C2" w14:textId="77777777" w:rsidR="00203144" w:rsidRPr="00F7689C" w:rsidRDefault="00F7689C">
      <w:pPr>
        <w:spacing w:before="6"/>
        <w:ind w:left="58"/>
        <w:rPr>
          <w:rFonts w:asciiTheme="majorHAnsi" w:eastAsia="Calibri" w:hAnsiTheme="majorHAnsi" w:cs="Calibri"/>
          <w:sz w:val="18"/>
          <w:szCs w:val="18"/>
        </w:rPr>
        <w:sectPr w:rsidR="00203144" w:rsidRPr="00F7689C">
          <w:type w:val="continuous"/>
          <w:pgSz w:w="12240" w:h="15840"/>
          <w:pgMar w:top="1020" w:right="760" w:bottom="280" w:left="720" w:header="720" w:footer="720" w:gutter="0"/>
          <w:cols w:num="2" w:space="720" w:equalWidth="0">
            <w:col w:w="5591" w:space="732"/>
            <w:col w:w="4437"/>
          </w:cols>
        </w:sectPr>
      </w:pPr>
      <w:r w:rsidRPr="00F7689C">
        <w:rPr>
          <w:rFonts w:asciiTheme="majorHAnsi" w:eastAsia="Segoe MDL2 Assets" w:hAnsiTheme="majorHAnsi" w:cs="Segoe MDL2 Assets"/>
          <w:w w:val="46"/>
          <w:sz w:val="18"/>
          <w:szCs w:val="18"/>
        </w:rPr>
        <w:t xml:space="preserve">        </w:t>
      </w:r>
      <w:r w:rsidRPr="00F7689C">
        <w:rPr>
          <w:rFonts w:asciiTheme="majorHAnsi" w:eastAsia="Segoe MDL2 Assets" w:hAnsiTheme="majorHAnsi" w:cs="Segoe MDL2 Assets"/>
          <w:spacing w:val="10"/>
          <w:w w:val="46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W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k</w:t>
      </w:r>
      <w:r w:rsidRPr="00F7689C">
        <w:rPr>
          <w:rFonts w:asciiTheme="majorHAnsi" w:eastAsia="Calibri" w:hAnsiTheme="majorHAnsi" w:cs="Calibri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g</w:t>
      </w:r>
      <w:r w:rsidRPr="00F7689C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sh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z w:val="18"/>
          <w:szCs w:val="18"/>
        </w:rPr>
        <w:t>rt</w:t>
      </w:r>
      <w:r w:rsidRPr="00F7689C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l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ad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es</w:t>
      </w:r>
      <w:r w:rsidRPr="00F7689C">
        <w:rPr>
          <w:rFonts w:asciiTheme="majorHAnsi" w:eastAsia="Calibri" w:hAnsiTheme="majorHAnsi" w:cs="Calibri"/>
          <w:sz w:val="18"/>
          <w:szCs w:val="18"/>
        </w:rPr>
        <w:t>.</w:t>
      </w:r>
    </w:p>
    <w:p w14:paraId="421798A9" w14:textId="77777777" w:rsidR="00203144" w:rsidRPr="00F7689C" w:rsidRDefault="00203144">
      <w:pPr>
        <w:spacing w:before="2" w:line="180" w:lineRule="exact"/>
        <w:rPr>
          <w:rFonts w:asciiTheme="majorHAnsi" w:hAnsiTheme="majorHAnsi"/>
          <w:sz w:val="18"/>
          <w:szCs w:val="18"/>
        </w:rPr>
      </w:pPr>
    </w:p>
    <w:p w14:paraId="1E485580" w14:textId="77777777" w:rsidR="00203144" w:rsidRPr="00F7689C" w:rsidRDefault="00F7689C">
      <w:pPr>
        <w:spacing w:before="15"/>
        <w:ind w:left="6381"/>
        <w:rPr>
          <w:rFonts w:asciiTheme="majorHAnsi" w:eastAsia="Calibri" w:hAnsiTheme="majorHAnsi" w:cs="Calibri"/>
          <w:sz w:val="18"/>
          <w:szCs w:val="18"/>
        </w:rPr>
      </w:pPr>
      <w:r w:rsidRPr="00F7689C">
        <w:rPr>
          <w:rFonts w:asciiTheme="majorHAnsi" w:eastAsia="Calibri" w:hAnsiTheme="majorHAnsi" w:cs="Calibri"/>
          <w:b/>
          <w:spacing w:val="-1"/>
          <w:sz w:val="18"/>
          <w:szCs w:val="18"/>
        </w:rPr>
        <w:t>SE</w:t>
      </w:r>
      <w:r w:rsidRPr="00F7689C">
        <w:rPr>
          <w:rFonts w:asciiTheme="majorHAnsi" w:eastAsia="Calibri" w:hAnsiTheme="majorHAnsi" w:cs="Calibri"/>
          <w:b/>
          <w:spacing w:val="2"/>
          <w:sz w:val="18"/>
          <w:szCs w:val="18"/>
        </w:rPr>
        <w:t>L</w:t>
      </w:r>
      <w:r w:rsidRPr="00F7689C">
        <w:rPr>
          <w:rFonts w:asciiTheme="majorHAnsi" w:eastAsia="Calibri" w:hAnsiTheme="majorHAnsi" w:cs="Calibri"/>
          <w:b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b/>
          <w:sz w:val="18"/>
          <w:szCs w:val="18"/>
        </w:rPr>
        <w:t>C</w:t>
      </w:r>
      <w:r w:rsidRPr="00F7689C">
        <w:rPr>
          <w:rFonts w:asciiTheme="majorHAnsi" w:eastAsia="Calibri" w:hAnsiTheme="majorHAnsi" w:cs="Calibri"/>
          <w:b/>
          <w:spacing w:val="2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b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b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b/>
          <w:spacing w:val="-6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b/>
          <w:spacing w:val="-1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b/>
          <w:spacing w:val="2"/>
          <w:sz w:val="18"/>
          <w:szCs w:val="18"/>
        </w:rPr>
        <w:t>C</w:t>
      </w:r>
      <w:r w:rsidRPr="00F7689C">
        <w:rPr>
          <w:rFonts w:asciiTheme="majorHAnsi" w:eastAsia="Calibri" w:hAnsiTheme="majorHAnsi" w:cs="Calibri"/>
          <w:b/>
          <w:spacing w:val="-1"/>
          <w:sz w:val="18"/>
          <w:szCs w:val="18"/>
        </w:rPr>
        <w:t>H</w:t>
      </w:r>
      <w:r w:rsidRPr="00F7689C">
        <w:rPr>
          <w:rFonts w:asciiTheme="majorHAnsi" w:eastAsia="Calibri" w:hAnsiTheme="majorHAnsi" w:cs="Calibri"/>
          <w:b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b/>
          <w:spacing w:val="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b/>
          <w:sz w:val="18"/>
          <w:szCs w:val="18"/>
        </w:rPr>
        <w:t>V</w:t>
      </w:r>
      <w:r w:rsidRPr="00F7689C">
        <w:rPr>
          <w:rFonts w:asciiTheme="majorHAnsi" w:eastAsia="Calibri" w:hAnsiTheme="majorHAnsi" w:cs="Calibri"/>
          <w:b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b/>
          <w:spacing w:val="3"/>
          <w:sz w:val="18"/>
          <w:szCs w:val="18"/>
        </w:rPr>
        <w:t>M</w:t>
      </w:r>
      <w:r w:rsidRPr="00F7689C">
        <w:rPr>
          <w:rFonts w:asciiTheme="majorHAnsi" w:eastAsia="Calibri" w:hAnsiTheme="majorHAnsi" w:cs="Calibri"/>
          <w:b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b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b/>
          <w:sz w:val="18"/>
          <w:szCs w:val="18"/>
        </w:rPr>
        <w:t>TS</w:t>
      </w:r>
    </w:p>
    <w:p w14:paraId="5804DBA0" w14:textId="77777777" w:rsidR="00203144" w:rsidRPr="00F7689C" w:rsidRDefault="00203144">
      <w:pPr>
        <w:spacing w:before="18" w:line="200" w:lineRule="exact"/>
        <w:rPr>
          <w:rFonts w:asciiTheme="majorHAnsi" w:hAnsiTheme="majorHAnsi"/>
          <w:sz w:val="18"/>
          <w:szCs w:val="18"/>
        </w:rPr>
        <w:sectPr w:rsidR="00203144" w:rsidRPr="00F7689C">
          <w:type w:val="continuous"/>
          <w:pgSz w:w="12240" w:h="15840"/>
          <w:pgMar w:top="1020" w:right="760" w:bottom="280" w:left="720" w:header="720" w:footer="720" w:gutter="0"/>
          <w:cols w:space="720"/>
        </w:sectPr>
      </w:pPr>
    </w:p>
    <w:p w14:paraId="4D6A77F2" w14:textId="77777777" w:rsidR="00203144" w:rsidRPr="00F7689C" w:rsidRDefault="00203144">
      <w:pPr>
        <w:spacing w:before="6" w:line="160" w:lineRule="exact"/>
        <w:rPr>
          <w:rFonts w:asciiTheme="majorHAnsi" w:hAnsiTheme="majorHAnsi"/>
          <w:sz w:val="18"/>
          <w:szCs w:val="18"/>
        </w:rPr>
      </w:pPr>
    </w:p>
    <w:p w14:paraId="08884B32" w14:textId="77777777" w:rsidR="00203144" w:rsidRPr="00F7689C" w:rsidRDefault="00203144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FB96D31" w14:textId="77777777" w:rsidR="00203144" w:rsidRPr="00F7689C" w:rsidRDefault="00F7689C">
      <w:pPr>
        <w:ind w:left="230"/>
        <w:rPr>
          <w:rFonts w:asciiTheme="majorHAnsi" w:eastAsia="Calibri" w:hAnsiTheme="majorHAnsi" w:cs="Calibri"/>
          <w:sz w:val="18"/>
          <w:szCs w:val="18"/>
        </w:rPr>
      </w:pPr>
      <w:r w:rsidRPr="00F7689C">
        <w:rPr>
          <w:rFonts w:asciiTheme="majorHAnsi" w:eastAsia="Calibri" w:hAnsiTheme="majorHAnsi" w:cs="Calibri"/>
          <w:b/>
          <w:spacing w:val="-1"/>
          <w:sz w:val="18"/>
          <w:szCs w:val="18"/>
        </w:rPr>
        <w:t>We</w:t>
      </w:r>
      <w:r w:rsidRPr="00F7689C">
        <w:rPr>
          <w:rFonts w:asciiTheme="majorHAnsi" w:eastAsia="Calibri" w:hAnsiTheme="majorHAnsi" w:cs="Calibri"/>
          <w:b/>
          <w:sz w:val="18"/>
          <w:szCs w:val="18"/>
        </w:rPr>
        <w:t>b</w:t>
      </w:r>
      <w:r w:rsidRPr="00F7689C">
        <w:rPr>
          <w:rFonts w:asciiTheme="majorHAnsi" w:eastAsia="Calibri" w:hAnsiTheme="majorHAnsi" w:cs="Calibri"/>
          <w:b/>
          <w:spacing w:val="-1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b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b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b/>
          <w:spacing w:val="1"/>
          <w:sz w:val="18"/>
          <w:szCs w:val="18"/>
        </w:rPr>
        <w:t>v</w:t>
      </w:r>
      <w:r w:rsidRPr="00F7689C">
        <w:rPr>
          <w:rFonts w:asciiTheme="majorHAnsi" w:eastAsia="Calibri" w:hAnsiTheme="majorHAnsi" w:cs="Calibri"/>
          <w:b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b/>
          <w:spacing w:val="1"/>
          <w:sz w:val="18"/>
          <w:szCs w:val="18"/>
        </w:rPr>
        <w:t>l</w:t>
      </w:r>
      <w:r w:rsidRPr="00F7689C">
        <w:rPr>
          <w:rFonts w:asciiTheme="majorHAnsi" w:eastAsia="Calibri" w:hAnsiTheme="majorHAnsi" w:cs="Calibri"/>
          <w:b/>
          <w:spacing w:val="-1"/>
          <w:sz w:val="18"/>
          <w:szCs w:val="18"/>
        </w:rPr>
        <w:t>ope</w:t>
      </w:r>
      <w:r w:rsidRPr="00F7689C">
        <w:rPr>
          <w:rFonts w:asciiTheme="majorHAnsi" w:eastAsia="Calibri" w:hAnsiTheme="majorHAnsi" w:cs="Calibri"/>
          <w:b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b/>
          <w:spacing w:val="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b/>
          <w:sz w:val="18"/>
          <w:szCs w:val="18"/>
        </w:rPr>
        <w:t>sk</w:t>
      </w:r>
      <w:r w:rsidRPr="00F7689C">
        <w:rPr>
          <w:rFonts w:asciiTheme="majorHAnsi" w:eastAsia="Calibri" w:hAnsiTheme="majorHAnsi" w:cs="Calibri"/>
          <w:b/>
          <w:spacing w:val="-2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b/>
          <w:spacing w:val="1"/>
          <w:sz w:val="18"/>
          <w:szCs w:val="18"/>
        </w:rPr>
        <w:t>l</w:t>
      </w:r>
      <w:r w:rsidRPr="00F7689C">
        <w:rPr>
          <w:rFonts w:asciiTheme="majorHAnsi" w:eastAsia="Calibri" w:hAnsiTheme="majorHAnsi" w:cs="Calibri"/>
          <w:b/>
          <w:spacing w:val="-1"/>
          <w:sz w:val="18"/>
          <w:szCs w:val="18"/>
        </w:rPr>
        <w:t>l</w:t>
      </w:r>
      <w:r w:rsidRPr="00F7689C">
        <w:rPr>
          <w:rFonts w:asciiTheme="majorHAnsi" w:eastAsia="Calibri" w:hAnsiTheme="majorHAnsi" w:cs="Calibri"/>
          <w:b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b/>
          <w:spacing w:val="1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b/>
          <w:sz w:val="18"/>
          <w:szCs w:val="18"/>
        </w:rPr>
        <w:t>ac</w:t>
      </w:r>
      <w:r w:rsidRPr="00F7689C">
        <w:rPr>
          <w:rFonts w:asciiTheme="majorHAnsi" w:eastAsia="Calibri" w:hAnsiTheme="majorHAnsi" w:cs="Calibri"/>
          <w:b/>
          <w:spacing w:val="-1"/>
          <w:sz w:val="18"/>
          <w:szCs w:val="18"/>
        </w:rPr>
        <w:t>q</w:t>
      </w:r>
      <w:r w:rsidRPr="00F7689C">
        <w:rPr>
          <w:rFonts w:asciiTheme="majorHAnsi" w:eastAsia="Calibri" w:hAnsiTheme="majorHAnsi" w:cs="Calibri"/>
          <w:b/>
          <w:spacing w:val="-3"/>
          <w:sz w:val="18"/>
          <w:szCs w:val="18"/>
        </w:rPr>
        <w:t>u</w:t>
      </w:r>
      <w:r w:rsidRPr="00F7689C">
        <w:rPr>
          <w:rFonts w:asciiTheme="majorHAnsi" w:eastAsia="Calibri" w:hAnsiTheme="majorHAnsi" w:cs="Calibri"/>
          <w:b/>
          <w:spacing w:val="-1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b/>
          <w:spacing w:val="1"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b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b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b/>
          <w:spacing w:val="-1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b/>
          <w:spacing w:val="1"/>
          <w:sz w:val="18"/>
          <w:szCs w:val="18"/>
        </w:rPr>
        <w:t>w</w:t>
      </w:r>
      <w:r w:rsidRPr="00F7689C">
        <w:rPr>
          <w:rFonts w:asciiTheme="majorHAnsi" w:eastAsia="Calibri" w:hAnsiTheme="majorHAnsi" w:cs="Calibri"/>
          <w:b/>
          <w:spacing w:val="-1"/>
          <w:sz w:val="18"/>
          <w:szCs w:val="18"/>
        </w:rPr>
        <w:t>hi</w:t>
      </w:r>
      <w:r w:rsidRPr="00F7689C">
        <w:rPr>
          <w:rFonts w:asciiTheme="majorHAnsi" w:eastAsia="Calibri" w:hAnsiTheme="majorHAnsi" w:cs="Calibri"/>
          <w:b/>
          <w:spacing w:val="1"/>
          <w:sz w:val="18"/>
          <w:szCs w:val="18"/>
        </w:rPr>
        <w:t>l</w:t>
      </w:r>
      <w:r w:rsidRPr="00F7689C">
        <w:rPr>
          <w:rFonts w:asciiTheme="majorHAnsi" w:eastAsia="Calibri" w:hAnsiTheme="majorHAnsi" w:cs="Calibri"/>
          <w:b/>
          <w:sz w:val="18"/>
          <w:szCs w:val="18"/>
        </w:rPr>
        <w:t>st</w:t>
      </w:r>
      <w:r w:rsidRPr="00F7689C">
        <w:rPr>
          <w:rFonts w:asciiTheme="majorHAnsi" w:eastAsia="Calibri" w:hAnsiTheme="majorHAnsi" w:cs="Calibri"/>
          <w:b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b/>
          <w:spacing w:val="1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b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b/>
          <w:spacing w:val="-1"/>
          <w:sz w:val="18"/>
          <w:szCs w:val="18"/>
        </w:rPr>
        <w:t>u</w:t>
      </w:r>
      <w:r w:rsidRPr="00F7689C">
        <w:rPr>
          <w:rFonts w:asciiTheme="majorHAnsi" w:eastAsia="Calibri" w:hAnsiTheme="majorHAnsi" w:cs="Calibri"/>
          <w:b/>
          <w:spacing w:val="-3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b/>
          <w:spacing w:val="1"/>
          <w:sz w:val="18"/>
          <w:szCs w:val="18"/>
        </w:rPr>
        <w:t>yi</w:t>
      </w:r>
      <w:r w:rsidRPr="00F7689C">
        <w:rPr>
          <w:rFonts w:asciiTheme="majorHAnsi" w:eastAsia="Calibri" w:hAnsiTheme="majorHAnsi" w:cs="Calibri"/>
          <w:b/>
          <w:spacing w:val="-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b/>
          <w:sz w:val="18"/>
          <w:szCs w:val="18"/>
        </w:rPr>
        <w:t>g</w:t>
      </w:r>
    </w:p>
    <w:p w14:paraId="379EDB33" w14:textId="77777777" w:rsidR="00203144" w:rsidRPr="00F7689C" w:rsidRDefault="00203144">
      <w:pPr>
        <w:spacing w:before="17" w:line="200" w:lineRule="exact"/>
        <w:rPr>
          <w:rFonts w:asciiTheme="majorHAnsi" w:hAnsiTheme="majorHAnsi"/>
          <w:sz w:val="18"/>
          <w:szCs w:val="18"/>
        </w:rPr>
      </w:pPr>
    </w:p>
    <w:p w14:paraId="644C0AAB" w14:textId="77777777" w:rsidR="00203144" w:rsidRPr="00F7689C" w:rsidRDefault="00F7689C">
      <w:pPr>
        <w:tabs>
          <w:tab w:val="left" w:pos="540"/>
        </w:tabs>
        <w:ind w:left="550" w:right="-37" w:hanging="360"/>
        <w:rPr>
          <w:rFonts w:asciiTheme="majorHAnsi" w:eastAsia="Calibri" w:hAnsiTheme="majorHAnsi" w:cs="Calibri"/>
          <w:sz w:val="18"/>
          <w:szCs w:val="18"/>
        </w:rPr>
      </w:pPr>
      <w:r w:rsidRPr="00F7689C">
        <w:rPr>
          <w:rFonts w:asciiTheme="majorHAnsi" w:eastAsia="Segoe MDL2 Assets" w:hAnsiTheme="majorHAnsi" w:cs="Segoe MDL2 Assets"/>
          <w:w w:val="46"/>
          <w:sz w:val="18"/>
          <w:szCs w:val="18"/>
        </w:rPr>
        <w:t></w:t>
      </w:r>
      <w:r w:rsidRPr="00F7689C">
        <w:rPr>
          <w:rFonts w:asciiTheme="majorHAnsi" w:eastAsia="Segoe MDL2 Assets" w:hAnsiTheme="majorHAnsi" w:cs="Segoe MDL2 Assets"/>
          <w:sz w:val="18"/>
          <w:szCs w:val="18"/>
        </w:rPr>
        <w:tab/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ab</w:t>
      </w:r>
      <w:r w:rsidRPr="00F7689C">
        <w:rPr>
          <w:rFonts w:asciiTheme="majorHAnsi" w:eastAsia="Calibri" w:hAnsiTheme="majorHAnsi" w:cs="Calibri"/>
          <w:sz w:val="18"/>
          <w:szCs w:val="18"/>
        </w:rPr>
        <w:t>li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F7689C">
        <w:rPr>
          <w:rFonts w:asciiTheme="majorHAnsi" w:eastAsia="Calibri" w:hAnsiTheme="majorHAnsi" w:cs="Calibri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g</w:t>
      </w:r>
      <w:r w:rsidRPr="00F7689C">
        <w:rPr>
          <w:rFonts w:asciiTheme="majorHAnsi" w:eastAsia="Calibri" w:hAnsiTheme="majorHAnsi" w:cs="Calibri"/>
          <w:spacing w:val="-10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th</w:t>
      </w:r>
      <w:r w:rsidRPr="00F7689C">
        <w:rPr>
          <w:rFonts w:asciiTheme="majorHAnsi" w:eastAsia="Calibri" w:hAnsiTheme="majorHAnsi" w:cs="Calibri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pu</w:t>
      </w:r>
      <w:r w:rsidRPr="00F7689C">
        <w:rPr>
          <w:rFonts w:asciiTheme="majorHAnsi" w:eastAsia="Calibri" w:hAnsiTheme="majorHAnsi" w:cs="Calibri"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F7689C">
        <w:rPr>
          <w:rFonts w:asciiTheme="majorHAnsi" w:eastAsia="Calibri" w:hAnsiTheme="majorHAnsi" w:cs="Calibri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z w:val="18"/>
          <w:szCs w:val="18"/>
        </w:rPr>
        <w:t>f</w:t>
      </w:r>
      <w:r w:rsidRPr="00F7689C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pacing w:val="3"/>
          <w:sz w:val="18"/>
          <w:szCs w:val="18"/>
        </w:rPr>
        <w:t>h</w:t>
      </w:r>
      <w:r w:rsidRPr="00F7689C">
        <w:rPr>
          <w:rFonts w:asciiTheme="majorHAnsi" w:eastAsia="Calibri" w:hAnsiTheme="majorHAnsi" w:cs="Calibri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w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3"/>
          <w:sz w:val="18"/>
          <w:szCs w:val="18"/>
        </w:rPr>
        <w:t>b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z w:val="18"/>
          <w:szCs w:val="18"/>
        </w:rPr>
        <w:t>ite</w:t>
      </w:r>
      <w:r w:rsidRPr="00F7689C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F7689C">
        <w:rPr>
          <w:rFonts w:asciiTheme="majorHAnsi" w:eastAsia="Calibri" w:hAnsiTheme="majorHAnsi" w:cs="Calibri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pacing w:val="2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up</w:t>
      </w:r>
      <w:r w:rsidRPr="00F7689C">
        <w:rPr>
          <w:rFonts w:asciiTheme="majorHAnsi" w:eastAsia="Calibri" w:hAnsiTheme="majorHAnsi" w:cs="Calibri"/>
          <w:sz w:val="18"/>
          <w:szCs w:val="18"/>
        </w:rPr>
        <w:t>on</w:t>
      </w:r>
      <w:r w:rsidRPr="00F7689C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z w:val="18"/>
          <w:szCs w:val="18"/>
        </w:rPr>
        <w:t>arg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t a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ud</w:t>
      </w:r>
      <w:r w:rsidRPr="00F7689C">
        <w:rPr>
          <w:rFonts w:asciiTheme="majorHAnsi" w:eastAsia="Calibri" w:hAnsiTheme="majorHAnsi" w:cs="Calibri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ce.</w:t>
      </w:r>
    </w:p>
    <w:p w14:paraId="5442257A" w14:textId="77777777" w:rsidR="00203144" w:rsidRPr="00F7689C" w:rsidRDefault="00F7689C">
      <w:pPr>
        <w:spacing w:before="2"/>
        <w:ind w:left="190"/>
        <w:rPr>
          <w:rFonts w:asciiTheme="majorHAnsi" w:eastAsia="Calibri" w:hAnsiTheme="majorHAnsi" w:cs="Calibri"/>
          <w:sz w:val="18"/>
          <w:szCs w:val="18"/>
        </w:rPr>
      </w:pPr>
      <w:r w:rsidRPr="00F7689C">
        <w:rPr>
          <w:rFonts w:asciiTheme="majorHAnsi" w:eastAsia="Segoe MDL2 Assets" w:hAnsiTheme="majorHAnsi" w:cs="Segoe MDL2 Assets"/>
          <w:w w:val="46"/>
          <w:sz w:val="18"/>
          <w:szCs w:val="18"/>
        </w:rPr>
        <w:t xml:space="preserve">        </w:t>
      </w:r>
      <w:r w:rsidRPr="00F7689C">
        <w:rPr>
          <w:rFonts w:asciiTheme="majorHAnsi" w:eastAsia="Segoe MDL2 Assets" w:hAnsiTheme="majorHAnsi" w:cs="Segoe MDL2 Assets"/>
          <w:spacing w:val="10"/>
          <w:w w:val="46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w</w:t>
      </w:r>
      <w:r w:rsidRPr="00F7689C">
        <w:rPr>
          <w:rFonts w:asciiTheme="majorHAnsi" w:eastAsia="Calibri" w:hAnsiTheme="majorHAnsi" w:cs="Calibri"/>
          <w:sz w:val="18"/>
          <w:szCs w:val="18"/>
        </w:rPr>
        <w:t>are</w:t>
      </w:r>
      <w:r w:rsidRPr="00F7689C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z w:val="18"/>
          <w:szCs w:val="18"/>
        </w:rPr>
        <w:t>f</w:t>
      </w:r>
      <w:r w:rsidRPr="00F7689C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pacing w:val="3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z w:val="18"/>
          <w:szCs w:val="18"/>
        </w:rPr>
        <w:t>io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al</w:t>
      </w:r>
      <w:r w:rsidRPr="00F7689C">
        <w:rPr>
          <w:rFonts w:asciiTheme="majorHAnsi" w:eastAsia="Calibri" w:hAnsiTheme="majorHAnsi" w:cs="Calibri"/>
          <w:spacing w:val="-10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we</w:t>
      </w:r>
      <w:r w:rsidRPr="00F7689C">
        <w:rPr>
          <w:rFonts w:asciiTheme="majorHAnsi" w:eastAsia="Calibri" w:hAnsiTheme="majorHAnsi" w:cs="Calibri"/>
          <w:sz w:val="18"/>
          <w:szCs w:val="18"/>
        </w:rPr>
        <w:t>b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pacing w:val="2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nd</w:t>
      </w:r>
      <w:r w:rsidRPr="00F7689C">
        <w:rPr>
          <w:rFonts w:asciiTheme="majorHAnsi" w:eastAsia="Calibri" w:hAnsiTheme="majorHAnsi" w:cs="Calibri"/>
          <w:sz w:val="18"/>
          <w:szCs w:val="18"/>
        </w:rPr>
        <w:t>ar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F7689C">
        <w:rPr>
          <w:rFonts w:asciiTheme="majorHAnsi" w:eastAsia="Calibri" w:hAnsiTheme="majorHAnsi" w:cs="Calibri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F7689C">
        <w:rPr>
          <w:rFonts w:asciiTheme="majorHAnsi" w:eastAsia="Calibri" w:hAnsiTheme="majorHAnsi" w:cs="Calibri"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z w:val="18"/>
          <w:szCs w:val="18"/>
        </w:rPr>
        <w:t>col</w:t>
      </w:r>
      <w:r w:rsidRPr="00F7689C">
        <w:rPr>
          <w:rFonts w:asciiTheme="majorHAnsi" w:eastAsia="Calibri" w:hAnsiTheme="majorHAnsi" w:cs="Calibri"/>
          <w:spacing w:val="4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z w:val="18"/>
          <w:szCs w:val="18"/>
        </w:rPr>
        <w:t>.</w:t>
      </w:r>
    </w:p>
    <w:p w14:paraId="08A48D9E" w14:textId="77777777" w:rsidR="00203144" w:rsidRPr="00F7689C" w:rsidRDefault="00F7689C">
      <w:pPr>
        <w:tabs>
          <w:tab w:val="left" w:pos="540"/>
        </w:tabs>
        <w:spacing w:before="32" w:line="240" w:lineRule="exact"/>
        <w:ind w:left="550" w:right="-15" w:hanging="360"/>
        <w:rPr>
          <w:rFonts w:asciiTheme="majorHAnsi" w:eastAsia="Calibri" w:hAnsiTheme="majorHAnsi" w:cs="Calibri"/>
          <w:sz w:val="18"/>
          <w:szCs w:val="18"/>
        </w:rPr>
      </w:pPr>
      <w:r w:rsidRPr="00F7689C">
        <w:rPr>
          <w:rFonts w:asciiTheme="majorHAnsi" w:eastAsia="Segoe MDL2 Assets" w:hAnsiTheme="majorHAnsi" w:cs="Segoe MDL2 Assets"/>
          <w:w w:val="46"/>
          <w:sz w:val="18"/>
          <w:szCs w:val="18"/>
        </w:rPr>
        <w:t></w:t>
      </w:r>
      <w:r w:rsidRPr="00F7689C">
        <w:rPr>
          <w:rFonts w:asciiTheme="majorHAnsi" w:eastAsia="Segoe MDL2 Assets" w:hAnsiTheme="majorHAnsi" w:cs="Segoe MDL2 Assets"/>
          <w:sz w:val="18"/>
          <w:szCs w:val="18"/>
        </w:rPr>
        <w:tab/>
      </w:r>
      <w:r w:rsidRPr="00F7689C">
        <w:rPr>
          <w:rFonts w:asciiTheme="majorHAnsi" w:eastAsia="Calibri" w:hAnsiTheme="majorHAnsi" w:cs="Calibri"/>
          <w:sz w:val="18"/>
          <w:szCs w:val="18"/>
        </w:rPr>
        <w:t>Co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F7689C">
        <w:rPr>
          <w:rFonts w:asciiTheme="majorHAnsi" w:eastAsia="Calibri" w:hAnsiTheme="majorHAnsi" w:cs="Calibri"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3"/>
          <w:sz w:val="18"/>
          <w:szCs w:val="18"/>
        </w:rPr>
        <w:t>h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F7689C">
        <w:rPr>
          <w:rFonts w:asciiTheme="majorHAnsi" w:eastAsia="Calibri" w:hAnsiTheme="majorHAnsi" w:cs="Calibri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-14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kn</w:t>
      </w:r>
      <w:r w:rsidRPr="00F7689C">
        <w:rPr>
          <w:rFonts w:asciiTheme="majorHAnsi" w:eastAsia="Calibri" w:hAnsiTheme="majorHAnsi" w:cs="Calibri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w</w:t>
      </w:r>
      <w:r w:rsidRPr="00F7689C">
        <w:rPr>
          <w:rFonts w:asciiTheme="majorHAnsi" w:eastAsia="Calibri" w:hAnsiTheme="majorHAnsi" w:cs="Calibri"/>
          <w:spacing w:val="2"/>
          <w:sz w:val="18"/>
          <w:szCs w:val="18"/>
        </w:rPr>
        <w:t>l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sz w:val="18"/>
          <w:szCs w:val="18"/>
        </w:rPr>
        <w:t>ge</w:t>
      </w:r>
      <w:r w:rsidRPr="00F7689C">
        <w:rPr>
          <w:rFonts w:asciiTheme="majorHAnsi" w:eastAsia="Calibri" w:hAnsiTheme="majorHAnsi" w:cs="Calibri"/>
          <w:spacing w:val="-10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z w:val="18"/>
          <w:szCs w:val="18"/>
        </w:rPr>
        <w:t>f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z w:val="18"/>
          <w:szCs w:val="18"/>
        </w:rPr>
        <w:t>ML,</w:t>
      </w:r>
      <w:r w:rsidRPr="00F7689C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X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z w:val="18"/>
          <w:szCs w:val="18"/>
        </w:rPr>
        <w:t>ML,</w:t>
      </w:r>
      <w:r w:rsidRPr="00F7689C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2"/>
          <w:sz w:val="18"/>
          <w:szCs w:val="18"/>
        </w:rPr>
        <w:t>C</w:t>
      </w:r>
      <w:r w:rsidRPr="00F7689C">
        <w:rPr>
          <w:rFonts w:asciiTheme="majorHAnsi" w:eastAsia="Calibri" w:hAnsiTheme="majorHAnsi" w:cs="Calibri"/>
          <w:sz w:val="18"/>
          <w:szCs w:val="18"/>
        </w:rPr>
        <w:t>SS,</w:t>
      </w:r>
      <w:r w:rsidRPr="00F7689C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J</w:t>
      </w:r>
      <w:r w:rsidRPr="00F7689C">
        <w:rPr>
          <w:rFonts w:asciiTheme="majorHAnsi" w:eastAsia="Calibri" w:hAnsiTheme="majorHAnsi" w:cs="Calibri"/>
          <w:spacing w:val="3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F7689C">
        <w:rPr>
          <w:rFonts w:asciiTheme="majorHAnsi" w:eastAsia="Calibri" w:hAnsiTheme="majorHAnsi" w:cs="Calibri"/>
          <w:sz w:val="18"/>
          <w:szCs w:val="18"/>
        </w:rPr>
        <w:t>aScri</w:t>
      </w:r>
      <w:r w:rsidRPr="00F7689C">
        <w:rPr>
          <w:rFonts w:asciiTheme="majorHAnsi" w:eastAsia="Calibri" w:hAnsiTheme="majorHAnsi" w:cs="Calibri"/>
          <w:spacing w:val="3"/>
          <w:sz w:val="18"/>
          <w:szCs w:val="18"/>
        </w:rPr>
        <w:t>p</w:t>
      </w:r>
      <w:r w:rsidRPr="00F7689C">
        <w:rPr>
          <w:rFonts w:asciiTheme="majorHAnsi" w:eastAsia="Calibri" w:hAnsiTheme="majorHAnsi" w:cs="Calibri"/>
          <w:sz w:val="18"/>
          <w:szCs w:val="18"/>
        </w:rPr>
        <w:t xml:space="preserve">t,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z w:val="18"/>
          <w:szCs w:val="18"/>
        </w:rPr>
        <w:t>ML5</w:t>
      </w:r>
      <w:r w:rsidRPr="00F7689C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CS</w:t>
      </w:r>
      <w:r w:rsidRPr="00F7689C">
        <w:rPr>
          <w:rFonts w:asciiTheme="majorHAnsi" w:eastAsia="Calibri" w:hAnsiTheme="majorHAnsi" w:cs="Calibri"/>
          <w:spacing w:val="2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z w:val="18"/>
          <w:szCs w:val="18"/>
        </w:rPr>
        <w:t>3.</w:t>
      </w:r>
    </w:p>
    <w:p w14:paraId="2BD9A723" w14:textId="77777777" w:rsidR="00203144" w:rsidRPr="00F7689C" w:rsidRDefault="00F7689C">
      <w:pPr>
        <w:tabs>
          <w:tab w:val="left" w:pos="540"/>
        </w:tabs>
        <w:spacing w:before="7"/>
        <w:ind w:left="550" w:right="563" w:hanging="360"/>
        <w:rPr>
          <w:rFonts w:asciiTheme="majorHAnsi" w:eastAsia="Calibri" w:hAnsiTheme="majorHAnsi" w:cs="Calibri"/>
          <w:sz w:val="18"/>
          <w:szCs w:val="18"/>
        </w:rPr>
      </w:pPr>
      <w:r w:rsidRPr="00F7689C">
        <w:rPr>
          <w:rFonts w:asciiTheme="majorHAnsi" w:eastAsia="Segoe MDL2 Assets" w:hAnsiTheme="majorHAnsi" w:cs="Segoe MDL2 Assets"/>
          <w:w w:val="46"/>
          <w:sz w:val="18"/>
          <w:szCs w:val="18"/>
        </w:rPr>
        <w:t></w:t>
      </w:r>
      <w:r w:rsidRPr="00F7689C">
        <w:rPr>
          <w:rFonts w:asciiTheme="majorHAnsi" w:eastAsia="Segoe MDL2 Assets" w:hAnsiTheme="majorHAnsi" w:cs="Segoe MDL2 Assets"/>
          <w:sz w:val="18"/>
          <w:szCs w:val="18"/>
        </w:rPr>
        <w:tab/>
      </w:r>
      <w:r w:rsidRPr="00F7689C">
        <w:rPr>
          <w:rFonts w:asciiTheme="majorHAnsi" w:eastAsia="Calibri" w:hAnsiTheme="majorHAnsi" w:cs="Calibri"/>
          <w:sz w:val="18"/>
          <w:szCs w:val="18"/>
        </w:rPr>
        <w:t>Cr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g</w:t>
      </w:r>
      <w:r w:rsidRPr="00F7689C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2"/>
          <w:sz w:val="18"/>
          <w:szCs w:val="18"/>
        </w:rPr>
        <w:t>w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pacing w:val="2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th</w:t>
      </w:r>
      <w:r w:rsidRPr="00F7689C">
        <w:rPr>
          <w:rFonts w:asciiTheme="majorHAnsi" w:eastAsia="Calibri" w:hAnsiTheme="majorHAnsi" w:cs="Calibri"/>
          <w:sz w:val="18"/>
          <w:szCs w:val="18"/>
        </w:rPr>
        <w:t>at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z w:val="18"/>
          <w:szCs w:val="18"/>
        </w:rPr>
        <w:t>re</w:t>
      </w:r>
      <w:r w:rsidRPr="00F7689C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us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3"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-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f</w:t>
      </w:r>
      <w:r w:rsidRPr="00F7689C">
        <w:rPr>
          <w:rFonts w:asciiTheme="majorHAnsi" w:eastAsia="Calibri" w:hAnsiTheme="majorHAnsi" w:cs="Calibri"/>
          <w:sz w:val="18"/>
          <w:szCs w:val="18"/>
        </w:rPr>
        <w:t>ri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nd</w:t>
      </w:r>
      <w:r w:rsidRPr="00F7689C">
        <w:rPr>
          <w:rFonts w:asciiTheme="majorHAnsi" w:eastAsia="Calibri" w:hAnsiTheme="majorHAnsi" w:cs="Calibri"/>
          <w:sz w:val="18"/>
          <w:szCs w:val="18"/>
        </w:rPr>
        <w:t>l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F7689C">
        <w:rPr>
          <w:rFonts w:asciiTheme="majorHAnsi" w:eastAsia="Calibri" w:hAnsiTheme="majorHAnsi" w:cs="Calibri"/>
          <w:sz w:val="18"/>
          <w:szCs w:val="18"/>
        </w:rPr>
        <w:t>,</w:t>
      </w:r>
      <w:r w:rsidRPr="00F7689C">
        <w:rPr>
          <w:rFonts w:asciiTheme="majorHAnsi" w:eastAsia="Calibri" w:hAnsiTheme="majorHAnsi" w:cs="Calibri"/>
          <w:spacing w:val="-11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f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fe</w:t>
      </w:r>
      <w:r w:rsidRPr="00F7689C">
        <w:rPr>
          <w:rFonts w:asciiTheme="majorHAnsi" w:eastAsia="Calibri" w:hAnsiTheme="majorHAnsi" w:cs="Calibri"/>
          <w:sz w:val="18"/>
          <w:szCs w:val="18"/>
        </w:rPr>
        <w:t>ct</w:t>
      </w:r>
      <w:r w:rsidRPr="00F7689C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F7689C">
        <w:rPr>
          <w:rFonts w:asciiTheme="majorHAnsi" w:eastAsia="Calibri" w:hAnsiTheme="majorHAnsi" w:cs="Calibri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d a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pp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ali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ng</w:t>
      </w:r>
      <w:r w:rsidRPr="00F7689C">
        <w:rPr>
          <w:rFonts w:asciiTheme="majorHAnsi" w:eastAsia="Calibri" w:hAnsiTheme="majorHAnsi" w:cs="Calibri"/>
          <w:sz w:val="18"/>
          <w:szCs w:val="18"/>
        </w:rPr>
        <w:t>.</w:t>
      </w:r>
    </w:p>
    <w:p w14:paraId="57EDC128" w14:textId="77777777" w:rsidR="00203144" w:rsidRPr="00F7689C" w:rsidRDefault="00F7689C">
      <w:pPr>
        <w:tabs>
          <w:tab w:val="left" w:pos="540"/>
        </w:tabs>
        <w:spacing w:before="3"/>
        <w:ind w:left="550" w:right="346" w:hanging="360"/>
        <w:rPr>
          <w:rFonts w:asciiTheme="majorHAnsi" w:eastAsia="Calibri" w:hAnsiTheme="majorHAnsi" w:cs="Calibri"/>
          <w:sz w:val="18"/>
          <w:szCs w:val="18"/>
        </w:rPr>
      </w:pPr>
      <w:r w:rsidRPr="00F7689C">
        <w:rPr>
          <w:rFonts w:asciiTheme="majorHAnsi" w:hAnsiTheme="majorHAnsi"/>
          <w:sz w:val="18"/>
          <w:szCs w:val="18"/>
        </w:rPr>
        <w:pict w14:anchorId="629DDF54">
          <v:shape id="_x0000_s1039" type="#_x0000_t202" style="position:absolute;left:0;text-align:left;margin-left:43.5pt;margin-top:25.05pt;width:400.7pt;height:104.9pt;z-index:-251656704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71"/>
                    <w:gridCol w:w="5715"/>
                    <w:gridCol w:w="2028"/>
                  </w:tblGrid>
                  <w:tr w:rsidR="00203144" w14:paraId="4A0ED859" w14:textId="77777777">
                    <w:trPr>
                      <w:trHeight w:hRule="exact" w:val="562"/>
                    </w:trPr>
                    <w:tc>
                      <w:tcPr>
                        <w:tcW w:w="2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3AD13D" w14:textId="77777777" w:rsidR="00203144" w:rsidRDefault="00F7689C">
                        <w:pPr>
                          <w:spacing w:before="23"/>
                          <w:ind w:left="40"/>
                          <w:rPr>
                            <w:rFonts w:ascii="Segoe MDL2 Assets" w:eastAsia="Segoe MDL2 Assets" w:hAnsi="Segoe MDL2 Assets" w:cs="Segoe MDL2 Asset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6"/>
                            <w:sz w:val="22"/>
                            <w:szCs w:val="22"/>
                          </w:rPr>
                          <w:t></w:t>
                        </w:r>
                      </w:p>
                      <w:p w14:paraId="7879F20A" w14:textId="77777777" w:rsidR="00203144" w:rsidRDefault="00F7689C">
                        <w:pPr>
                          <w:spacing w:before="53"/>
                          <w:ind w:left="40"/>
                          <w:rPr>
                            <w:rFonts w:ascii="Segoe MDL2 Assets" w:eastAsia="Segoe MDL2 Assets" w:hAnsi="Segoe MDL2 Assets" w:cs="Segoe MDL2 Asset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6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57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476496" w14:textId="77777777" w:rsidR="00203144" w:rsidRDefault="00F7689C">
                        <w:pPr>
                          <w:spacing w:before="49"/>
                          <w:ind w:left="129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qu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ali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we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ag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.</w:t>
                        </w:r>
                      </w:p>
                      <w:p w14:paraId="42EAD18B" w14:textId="77777777" w:rsidR="00203144" w:rsidRDefault="00F7689C">
                        <w:pPr>
                          <w:spacing w:before="29"/>
                          <w:ind w:left="129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x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lai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-8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th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ts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ef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its</w:t>
                        </w:r>
                        <w:r>
                          <w:rPr>
                            <w:rFonts w:ascii="Calibri" w:eastAsia="Calibri" w:hAnsi="Calibri" w:cs="Calibri"/>
                            <w:spacing w:val="-8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a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we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ite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to</w:t>
                        </w:r>
                      </w:p>
                    </w:tc>
                    <w:tc>
                      <w:tcPr>
                        <w:tcW w:w="20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AEAEA"/>
                      </w:tcPr>
                      <w:p w14:paraId="45758F7F" w14:textId="77777777" w:rsidR="00203144" w:rsidRDefault="00F7689C">
                        <w:pPr>
                          <w:spacing w:line="160" w:lineRule="exact"/>
                          <w:ind w:left="246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2"/>
                          </w:rPr>
                          <w:t>tr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position w:val="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  <w:position w:val="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2"/>
                          </w:rPr>
                          <w:t>fri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2"/>
                          </w:rPr>
                          <w:t>nd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2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position w:val="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2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position w:val="2"/>
                          </w:rPr>
                          <w:t>.</w:t>
                        </w:r>
                      </w:p>
                    </w:tc>
                  </w:tr>
                  <w:tr w:rsidR="00203144" w14:paraId="44A6A067" w14:textId="77777777">
                    <w:trPr>
                      <w:trHeight w:hRule="exact" w:val="254"/>
                    </w:trPr>
                    <w:tc>
                      <w:tcPr>
                        <w:tcW w:w="2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8EA6AC" w14:textId="77777777" w:rsidR="00203144" w:rsidRDefault="00203144"/>
                    </w:tc>
                    <w:tc>
                      <w:tcPr>
                        <w:tcW w:w="57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9CF43F" w14:textId="77777777" w:rsidR="00203144" w:rsidRDefault="00F7689C">
                        <w:pPr>
                          <w:spacing w:before="5"/>
                          <w:ind w:left="129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om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rs</w:t>
                        </w:r>
                        <w:r>
                          <w:rPr>
                            <w:rFonts w:ascii="Calibri" w:eastAsia="Calibri" w:hAnsi="Calibri" w:cs="Calibri"/>
                            <w:spacing w:val="-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se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.</w:t>
                        </w:r>
                      </w:p>
                    </w:tc>
                    <w:tc>
                      <w:tcPr>
                        <w:tcW w:w="20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AEAEA"/>
                      </w:tcPr>
                      <w:p w14:paraId="3552CD9C" w14:textId="77777777" w:rsidR="00203144" w:rsidRDefault="00F7689C">
                        <w:pPr>
                          <w:spacing w:line="220" w:lineRule="exact"/>
                          <w:ind w:left="2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ES</w:t>
                        </w:r>
                      </w:p>
                    </w:tc>
                  </w:tr>
                  <w:tr w:rsidR="00203144" w14:paraId="1E500AA1" w14:textId="77777777">
                    <w:trPr>
                      <w:trHeight w:hRule="exact" w:val="275"/>
                    </w:trPr>
                    <w:tc>
                      <w:tcPr>
                        <w:tcW w:w="2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647B3D" w14:textId="77777777" w:rsidR="00203144" w:rsidRDefault="00F7689C">
                        <w:pPr>
                          <w:spacing w:line="200" w:lineRule="exact"/>
                          <w:ind w:left="40"/>
                          <w:rPr>
                            <w:rFonts w:ascii="Segoe MDL2 Assets" w:eastAsia="Segoe MDL2 Assets" w:hAnsi="Segoe MDL2 Assets" w:cs="Segoe MDL2 Asset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6"/>
                            <w:position w:val="-4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57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D8BB9B" w14:textId="77777777" w:rsidR="00203144" w:rsidRDefault="00F7689C">
                        <w:pPr>
                          <w:spacing w:before="25"/>
                          <w:ind w:left="129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Succ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-7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arch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gine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.</w:t>
                        </w:r>
                      </w:p>
                    </w:tc>
                    <w:tc>
                      <w:tcPr>
                        <w:tcW w:w="20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AEAEA"/>
                      </w:tcPr>
                      <w:p w14:paraId="39A23174" w14:textId="77777777" w:rsidR="00203144" w:rsidRDefault="00F7689C">
                        <w:pPr>
                          <w:spacing w:before="13"/>
                          <w:ind w:left="2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ail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ab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le</w:t>
                        </w:r>
                        <w:r>
                          <w:rPr>
                            <w:rFonts w:ascii="Calibri" w:eastAsia="Calibri" w:hAnsi="Calibri" w:cs="Calibri"/>
                            <w:spacing w:val="-8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que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t.</w:t>
                        </w:r>
                      </w:p>
                    </w:tc>
                  </w:tr>
                  <w:tr w:rsidR="00203144" w14:paraId="49FE029B" w14:textId="77777777">
                    <w:trPr>
                      <w:trHeight w:hRule="exact" w:val="274"/>
                    </w:trPr>
                    <w:tc>
                      <w:tcPr>
                        <w:tcW w:w="2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B49402" w14:textId="77777777" w:rsidR="00203144" w:rsidRDefault="00F7689C">
                        <w:pPr>
                          <w:ind w:left="40"/>
                          <w:rPr>
                            <w:rFonts w:ascii="Segoe MDL2 Assets" w:eastAsia="Segoe MDL2 Assets" w:hAnsi="Segoe MDL2 Assets" w:cs="Segoe MDL2 Asset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6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57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D9F028B" w14:textId="77777777" w:rsidR="00203144" w:rsidRDefault="00F7689C">
                        <w:pPr>
                          <w:spacing w:before="26"/>
                          <w:ind w:left="129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 w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ite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&amp; 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tifyi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-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bu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gs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&amp;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hn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ical</w:t>
                        </w:r>
                        <w:r>
                          <w:rPr>
                            <w:rFonts w:ascii="Calibri" w:eastAsia="Calibri" w:hAnsi="Calibri" w:cs="Calibri"/>
                            <w:spacing w:val="-7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ob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.</w:t>
                        </w:r>
                      </w:p>
                    </w:tc>
                    <w:tc>
                      <w:tcPr>
                        <w:tcW w:w="20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AEAEA"/>
                      </w:tcPr>
                      <w:p w14:paraId="68316509" w14:textId="77777777" w:rsidR="00203144" w:rsidRDefault="00203144"/>
                    </w:tc>
                  </w:tr>
                  <w:tr w:rsidR="00203144" w14:paraId="128BF1B9" w14:textId="77777777">
                    <w:trPr>
                      <w:trHeight w:hRule="exact" w:val="257"/>
                    </w:trPr>
                    <w:tc>
                      <w:tcPr>
                        <w:tcW w:w="2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0B6C336" w14:textId="77777777" w:rsidR="00203144" w:rsidRDefault="00F7689C">
                        <w:pPr>
                          <w:spacing w:before="1"/>
                          <w:ind w:left="40"/>
                          <w:rPr>
                            <w:rFonts w:ascii="Segoe MDL2 Assets" w:eastAsia="Segoe MDL2 Assets" w:hAnsi="Segoe MDL2 Assets" w:cs="Segoe MDL2 Assets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</w:rPr>
                          <w:t></w:t>
                        </w:r>
                      </w:p>
                    </w:tc>
                    <w:tc>
                      <w:tcPr>
                        <w:tcW w:w="57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6BAC5B" w14:textId="77777777" w:rsidR="00203144" w:rsidRDefault="00F7689C">
                        <w:pPr>
                          <w:spacing w:before="6"/>
                          <w:ind w:left="129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-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cr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-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ow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-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orm</w:t>
                        </w:r>
                        <w:r>
                          <w:rPr>
                            <w:rFonts w:ascii="Calibri" w:eastAsia="Calibri" w:hAnsi="Calibri" w:cs="Calibri"/>
                            <w:spacing w:val="-1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le</w:t>
                        </w:r>
                      </w:p>
                    </w:tc>
                    <w:tc>
                      <w:tcPr>
                        <w:tcW w:w="20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AEAEA"/>
                      </w:tcPr>
                      <w:p w14:paraId="33C012AD" w14:textId="77777777" w:rsidR="00203144" w:rsidRDefault="00203144">
                        <w:pPr>
                          <w:spacing w:before="7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6A9934D0" w14:textId="77777777" w:rsidR="00203144" w:rsidRDefault="00F7689C">
                        <w:pPr>
                          <w:spacing w:line="140" w:lineRule="exact"/>
                          <w:ind w:left="246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position w:val="-8"/>
                          </w:rPr>
                          <w:t>CONT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position w:val="-8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position w:val="-8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-8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8"/>
                            <w:position w:val="-8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position w:val="-8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position w:val="-8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-8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-8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-8"/>
                          </w:rPr>
                          <w:t>ILS</w:t>
                        </w:r>
                      </w:p>
                    </w:tc>
                  </w:tr>
                  <w:tr w:rsidR="00203144" w14:paraId="7793AEBE" w14:textId="77777777">
                    <w:trPr>
                      <w:trHeight w:hRule="exact" w:val="243"/>
                    </w:trPr>
                    <w:tc>
                      <w:tcPr>
                        <w:tcW w:w="2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C4F7BD" w14:textId="77777777" w:rsidR="00203144" w:rsidRDefault="00203144"/>
                    </w:tc>
                    <w:tc>
                      <w:tcPr>
                        <w:tcW w:w="57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60C39C" w14:textId="77777777" w:rsidR="00203144" w:rsidRDefault="00F7689C">
                        <w:pPr>
                          <w:spacing w:line="220" w:lineRule="exact"/>
                          <w:ind w:left="129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s.</w:t>
                        </w:r>
                      </w:p>
                    </w:tc>
                    <w:tc>
                      <w:tcPr>
                        <w:tcW w:w="20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AEAEA"/>
                      </w:tcPr>
                      <w:p w14:paraId="233D091F" w14:textId="77777777" w:rsidR="00203144" w:rsidRDefault="00203144"/>
                    </w:tc>
                  </w:tr>
                  <w:tr w:rsidR="00203144" w14:paraId="41576386" w14:textId="77777777">
                    <w:trPr>
                      <w:trHeight w:hRule="exact" w:val="234"/>
                    </w:trPr>
                    <w:tc>
                      <w:tcPr>
                        <w:tcW w:w="2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A3AFF9" w14:textId="77777777" w:rsidR="00203144" w:rsidRDefault="00F7689C">
                        <w:pPr>
                          <w:spacing w:before="1"/>
                          <w:ind w:left="40"/>
                          <w:rPr>
                            <w:rFonts w:ascii="Segoe MDL2 Assets" w:eastAsia="Segoe MDL2 Assets" w:hAnsi="Segoe MDL2 Assets" w:cs="Segoe MDL2 Assets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</w:rPr>
                          <w:t></w:t>
                        </w:r>
                      </w:p>
                    </w:tc>
                    <w:tc>
                      <w:tcPr>
                        <w:tcW w:w="57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A2D486" w14:textId="77777777" w:rsidR="00203144" w:rsidRDefault="00F7689C">
                        <w:pPr>
                          <w:spacing w:before="6" w:line="240" w:lineRule="exact"/>
                          <w:ind w:left="129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ility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ad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8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ages</w:t>
                        </w:r>
                        <w:r>
                          <w:rPr>
                            <w:rFonts w:ascii="Calibri" w:eastAsia="Calibri" w:hAnsi="Calibri" w:cs="Calibri"/>
                            <w:spacing w:val="-1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li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rl.</w:t>
                        </w:r>
                      </w:p>
                    </w:tc>
                    <w:tc>
                      <w:tcPr>
                        <w:tcW w:w="20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AEAEA"/>
                      </w:tcPr>
                      <w:p w14:paraId="4ABFF644" w14:textId="77777777" w:rsidR="00203144" w:rsidRDefault="00F7689C">
                        <w:pPr>
                          <w:spacing w:line="140" w:lineRule="exact"/>
                          <w:ind w:left="246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2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position w:val="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2"/>
                          </w:rPr>
                          <w:t>nd</w:t>
                        </w:r>
                        <w:r>
                          <w:rPr>
                            <w:rFonts w:ascii="Calibri" w:eastAsia="Calibri" w:hAnsi="Calibri" w:cs="Calibri"/>
                            <w:position w:val="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position w:val="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2"/>
                          </w:rPr>
                          <w:t>Coo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2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2"/>
                          </w:rPr>
                          <w:t>r</w:t>
                        </w:r>
                      </w:p>
                    </w:tc>
                  </w:tr>
                </w:tbl>
                <w:p w14:paraId="5091D6D5" w14:textId="77777777" w:rsidR="00203144" w:rsidRDefault="00203144"/>
              </w:txbxContent>
            </v:textbox>
            <w10:wrap anchorx="page"/>
          </v:shape>
        </w:pict>
      </w:r>
      <w:r w:rsidRPr="00F7689C">
        <w:rPr>
          <w:rFonts w:asciiTheme="majorHAnsi" w:eastAsia="Segoe MDL2 Assets" w:hAnsiTheme="majorHAnsi" w:cs="Segoe MDL2 Assets"/>
          <w:w w:val="46"/>
          <w:sz w:val="18"/>
          <w:szCs w:val="18"/>
        </w:rPr>
        <w:t></w:t>
      </w:r>
      <w:r w:rsidRPr="00F7689C">
        <w:rPr>
          <w:rFonts w:asciiTheme="majorHAnsi" w:eastAsia="Segoe MDL2 Assets" w:hAnsiTheme="majorHAnsi" w:cs="Segoe MDL2 Assets"/>
          <w:sz w:val="18"/>
          <w:szCs w:val="18"/>
        </w:rPr>
        <w:tab/>
      </w:r>
      <w:r w:rsidRPr="00F7689C">
        <w:rPr>
          <w:rFonts w:asciiTheme="majorHAnsi" w:eastAsia="Calibri" w:hAnsiTheme="majorHAnsi" w:cs="Calibri"/>
          <w:sz w:val="18"/>
          <w:szCs w:val="18"/>
        </w:rPr>
        <w:t>Pr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odu</w:t>
      </w:r>
      <w:r w:rsidRPr="00F7689C">
        <w:rPr>
          <w:rFonts w:asciiTheme="majorHAnsi" w:eastAsia="Calibri" w:hAnsiTheme="majorHAnsi" w:cs="Calibri"/>
          <w:sz w:val="18"/>
          <w:szCs w:val="18"/>
        </w:rPr>
        <w:t>cing,</w:t>
      </w:r>
      <w:r w:rsidRPr="00F7689C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mo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f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F7689C">
        <w:rPr>
          <w:rFonts w:asciiTheme="majorHAnsi" w:eastAsia="Calibri" w:hAnsiTheme="majorHAnsi" w:cs="Calibri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g</w:t>
      </w:r>
      <w:r w:rsidRPr="00F7689C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F7689C">
        <w:rPr>
          <w:rFonts w:asciiTheme="majorHAnsi" w:eastAsia="Calibri" w:hAnsiTheme="majorHAnsi" w:cs="Calibri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mai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g</w:t>
      </w:r>
      <w:r w:rsidRPr="00F7689C">
        <w:rPr>
          <w:rFonts w:asciiTheme="majorHAnsi" w:eastAsia="Calibri" w:hAnsiTheme="majorHAnsi" w:cs="Calibri"/>
          <w:spacing w:val="-10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w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z w:val="18"/>
          <w:szCs w:val="18"/>
        </w:rPr>
        <w:t>it</w:t>
      </w:r>
      <w:r w:rsidRPr="00F7689C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F7689C">
        <w:rPr>
          <w:rFonts w:asciiTheme="majorHAnsi" w:eastAsia="Calibri" w:hAnsiTheme="majorHAnsi" w:cs="Calibri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w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b a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pp</w:t>
      </w:r>
      <w:r w:rsidRPr="00F7689C">
        <w:rPr>
          <w:rFonts w:asciiTheme="majorHAnsi" w:eastAsia="Calibri" w:hAnsiTheme="majorHAnsi" w:cs="Calibri"/>
          <w:sz w:val="18"/>
          <w:szCs w:val="18"/>
        </w:rPr>
        <w:t>lica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z w:val="18"/>
          <w:szCs w:val="18"/>
        </w:rPr>
        <w:t>io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s.</w:t>
      </w:r>
    </w:p>
    <w:p w14:paraId="5717F465" w14:textId="77777777" w:rsidR="00203144" w:rsidRPr="00F7689C" w:rsidRDefault="00F7689C">
      <w:pPr>
        <w:spacing w:before="21"/>
        <w:rPr>
          <w:rFonts w:asciiTheme="majorHAnsi" w:eastAsia="Calibri" w:hAnsiTheme="majorHAnsi" w:cs="Calibri"/>
          <w:sz w:val="18"/>
          <w:szCs w:val="18"/>
        </w:rPr>
      </w:pPr>
      <w:r w:rsidRPr="00F7689C">
        <w:rPr>
          <w:rFonts w:asciiTheme="majorHAnsi" w:hAnsiTheme="majorHAnsi"/>
          <w:sz w:val="18"/>
          <w:szCs w:val="18"/>
        </w:rPr>
        <w:br w:type="column"/>
      </w:r>
      <w:r w:rsidRPr="00F7689C">
        <w:rPr>
          <w:rFonts w:asciiTheme="majorHAnsi" w:eastAsia="Segoe MDL2 Assets" w:hAnsiTheme="majorHAnsi" w:cs="Segoe MDL2 Assets"/>
          <w:w w:val="46"/>
          <w:sz w:val="18"/>
          <w:szCs w:val="18"/>
        </w:rPr>
        <w:t xml:space="preserve">        </w:t>
      </w:r>
      <w:r w:rsidRPr="00F7689C">
        <w:rPr>
          <w:rFonts w:asciiTheme="majorHAnsi" w:eastAsia="Segoe MDL2 Assets" w:hAnsiTheme="majorHAnsi" w:cs="Segoe MDL2 Assets"/>
          <w:spacing w:val="10"/>
          <w:w w:val="46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z w:val="18"/>
          <w:szCs w:val="18"/>
        </w:rPr>
        <w:t>io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al</w:t>
      </w:r>
      <w:r w:rsidRPr="00F7689C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c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rtifica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in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pacing w:val="3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z w:val="18"/>
          <w:szCs w:val="18"/>
        </w:rPr>
        <w:t>.</w:t>
      </w:r>
    </w:p>
    <w:p w14:paraId="4D07B0DD" w14:textId="77777777" w:rsidR="00203144" w:rsidRPr="00F7689C" w:rsidRDefault="00F7689C">
      <w:pPr>
        <w:spacing w:before="6"/>
        <w:rPr>
          <w:rFonts w:asciiTheme="majorHAnsi" w:eastAsia="Calibri" w:hAnsiTheme="majorHAnsi" w:cs="Calibri"/>
          <w:sz w:val="18"/>
          <w:szCs w:val="18"/>
        </w:rPr>
      </w:pPr>
      <w:r w:rsidRPr="00F7689C">
        <w:rPr>
          <w:rFonts w:asciiTheme="majorHAnsi" w:eastAsia="Segoe MDL2 Assets" w:hAnsiTheme="majorHAnsi" w:cs="Segoe MDL2 Assets"/>
          <w:w w:val="46"/>
          <w:sz w:val="18"/>
          <w:szCs w:val="18"/>
        </w:rPr>
        <w:t xml:space="preserve">        </w:t>
      </w:r>
      <w:r w:rsidRPr="00F7689C">
        <w:rPr>
          <w:rFonts w:asciiTheme="majorHAnsi" w:eastAsia="Segoe MDL2 Assets" w:hAnsiTheme="majorHAnsi" w:cs="Segoe MDL2 Assets"/>
          <w:spacing w:val="10"/>
          <w:w w:val="46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P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c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ou</w:t>
      </w:r>
      <w:r w:rsidRPr="00F7689C">
        <w:rPr>
          <w:rFonts w:asciiTheme="majorHAnsi" w:eastAsia="Calibri" w:hAnsiTheme="majorHAnsi" w:cs="Calibri"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z w:val="18"/>
          <w:szCs w:val="18"/>
        </w:rPr>
        <w:t>n o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F7689C">
        <w:rPr>
          <w:rFonts w:asciiTheme="majorHAnsi" w:eastAsia="Calibri" w:hAnsiTheme="majorHAnsi" w:cs="Calibri"/>
          <w:sz w:val="18"/>
          <w:szCs w:val="18"/>
        </w:rPr>
        <w:t>je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c</w:t>
      </w:r>
      <w:r w:rsidRPr="00F7689C">
        <w:rPr>
          <w:rFonts w:asciiTheme="majorHAnsi" w:eastAsia="Calibri" w:hAnsiTheme="majorHAnsi" w:cs="Calibri"/>
          <w:spacing w:val="3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z w:val="18"/>
          <w:szCs w:val="18"/>
        </w:rPr>
        <w:t>-ori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3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ted</w:t>
      </w:r>
      <w:r w:rsidRPr="00F7689C">
        <w:rPr>
          <w:rFonts w:asciiTheme="majorHAnsi" w:eastAsia="Calibri" w:hAnsiTheme="majorHAnsi" w:cs="Calibri"/>
          <w:spacing w:val="-13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es</w:t>
      </w:r>
      <w:r w:rsidRPr="00F7689C">
        <w:rPr>
          <w:rFonts w:asciiTheme="majorHAnsi" w:eastAsia="Calibri" w:hAnsiTheme="majorHAnsi" w:cs="Calibri"/>
          <w:sz w:val="18"/>
          <w:szCs w:val="18"/>
        </w:rPr>
        <w:t>ign.</w:t>
      </w:r>
    </w:p>
    <w:p w14:paraId="3B18F6E3" w14:textId="77777777" w:rsidR="00203144" w:rsidRPr="00F7689C" w:rsidRDefault="00F7689C">
      <w:pPr>
        <w:spacing w:before="4"/>
        <w:rPr>
          <w:rFonts w:asciiTheme="majorHAnsi" w:eastAsia="Calibri" w:hAnsiTheme="majorHAnsi" w:cs="Calibri"/>
          <w:sz w:val="18"/>
          <w:szCs w:val="18"/>
        </w:rPr>
      </w:pPr>
      <w:r w:rsidRPr="00F7689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    </w:t>
      </w:r>
      <w:r w:rsidRPr="00F7689C">
        <w:rPr>
          <w:rFonts w:asciiTheme="majorHAnsi" w:eastAsia="Segoe MDL2 Assets" w:hAnsiTheme="majorHAnsi" w:cs="Segoe MDL2 Assets"/>
          <w:spacing w:val="22"/>
          <w:w w:val="45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Co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F7689C">
        <w:rPr>
          <w:rFonts w:asciiTheme="majorHAnsi" w:eastAsia="Calibri" w:hAnsiTheme="majorHAnsi" w:cs="Calibri"/>
          <w:sz w:val="18"/>
          <w:szCs w:val="18"/>
        </w:rPr>
        <w:t>l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3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c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ou</w:t>
      </w:r>
      <w:r w:rsidRPr="00F7689C">
        <w:rPr>
          <w:rFonts w:asciiTheme="majorHAnsi" w:eastAsia="Calibri" w:hAnsiTheme="majorHAnsi" w:cs="Calibri"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in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L</w:t>
      </w:r>
      <w:r w:rsidRPr="00F7689C">
        <w:rPr>
          <w:rFonts w:asciiTheme="majorHAnsi" w:eastAsia="Calibri" w:hAnsiTheme="majorHAnsi" w:cs="Calibri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nu</w:t>
      </w:r>
      <w:r w:rsidRPr="00F7689C">
        <w:rPr>
          <w:rFonts w:asciiTheme="majorHAnsi" w:eastAsia="Calibri" w:hAnsiTheme="majorHAnsi" w:cs="Calibri"/>
          <w:sz w:val="18"/>
          <w:szCs w:val="18"/>
        </w:rPr>
        <w:t>x</w:t>
      </w:r>
      <w:r w:rsidRPr="00F7689C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rati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g</w:t>
      </w:r>
      <w:r w:rsidRPr="00F7689C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pacing w:val="3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m</w:t>
      </w:r>
      <w:r w:rsidRPr="00F7689C">
        <w:rPr>
          <w:rFonts w:asciiTheme="majorHAnsi" w:eastAsia="Calibri" w:hAnsiTheme="majorHAnsi" w:cs="Calibri"/>
          <w:spacing w:val="3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z w:val="18"/>
          <w:szCs w:val="18"/>
        </w:rPr>
        <w:t>.</w:t>
      </w:r>
    </w:p>
    <w:p w14:paraId="47C42BD2" w14:textId="77777777" w:rsidR="00203144" w:rsidRPr="00F7689C" w:rsidRDefault="00F7689C">
      <w:pPr>
        <w:spacing w:before="6"/>
        <w:rPr>
          <w:rFonts w:asciiTheme="majorHAnsi" w:eastAsia="Calibri" w:hAnsiTheme="majorHAnsi" w:cs="Calibri"/>
          <w:sz w:val="18"/>
          <w:szCs w:val="18"/>
        </w:rPr>
      </w:pPr>
      <w:r w:rsidRPr="00F7689C">
        <w:rPr>
          <w:rFonts w:asciiTheme="majorHAnsi" w:eastAsia="Segoe MDL2 Assets" w:hAnsiTheme="majorHAnsi" w:cs="Segoe MDL2 Assets"/>
          <w:w w:val="46"/>
          <w:sz w:val="18"/>
          <w:szCs w:val="18"/>
        </w:rPr>
        <w:t xml:space="preserve">        </w:t>
      </w:r>
      <w:r w:rsidRPr="00F7689C">
        <w:rPr>
          <w:rFonts w:asciiTheme="majorHAnsi" w:eastAsia="Segoe MDL2 Assets" w:hAnsiTheme="majorHAnsi" w:cs="Segoe MDL2 Assets"/>
          <w:spacing w:val="10"/>
          <w:w w:val="46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Pr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z w:val="18"/>
          <w:szCs w:val="18"/>
        </w:rPr>
        <w:t>gram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m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spacing w:val="-10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c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od</w:t>
      </w:r>
      <w:r w:rsidRPr="00F7689C">
        <w:rPr>
          <w:rFonts w:asciiTheme="majorHAnsi" w:eastAsia="Calibri" w:hAnsiTheme="majorHAnsi" w:cs="Calibri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for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F7689C">
        <w:rPr>
          <w:rFonts w:asciiTheme="majorHAnsi" w:eastAsia="Calibri" w:hAnsiTheme="majorHAnsi" w:cs="Calibri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pacing w:val="2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co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ve</w:t>
      </w:r>
      <w:r w:rsidRPr="00F7689C">
        <w:rPr>
          <w:rFonts w:asciiTheme="majorHAnsi" w:eastAsia="Calibri" w:hAnsiTheme="majorHAnsi" w:cs="Calibri"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z w:val="18"/>
          <w:szCs w:val="18"/>
        </w:rPr>
        <w:t>io</w:t>
      </w:r>
      <w:r w:rsidRPr="00F7689C">
        <w:rPr>
          <w:rFonts w:asciiTheme="majorHAnsi" w:eastAsia="Calibri" w:hAnsiTheme="majorHAnsi" w:cs="Calibri"/>
          <w:spacing w:val="4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z w:val="18"/>
          <w:szCs w:val="18"/>
        </w:rPr>
        <w:t>.</w:t>
      </w:r>
    </w:p>
    <w:p w14:paraId="4BD1EA76" w14:textId="77777777" w:rsidR="00203144" w:rsidRPr="00F7689C" w:rsidRDefault="00F7689C">
      <w:pPr>
        <w:spacing w:before="4"/>
        <w:rPr>
          <w:rFonts w:asciiTheme="majorHAnsi" w:eastAsia="Calibri" w:hAnsiTheme="majorHAnsi" w:cs="Calibri"/>
          <w:sz w:val="18"/>
          <w:szCs w:val="18"/>
        </w:rPr>
      </w:pPr>
      <w:r w:rsidRPr="00F7689C">
        <w:rPr>
          <w:rFonts w:asciiTheme="majorHAnsi" w:eastAsia="Segoe MDL2 Assets" w:hAnsiTheme="majorHAnsi" w:cs="Segoe MDL2 Assets"/>
          <w:w w:val="46"/>
          <w:sz w:val="18"/>
          <w:szCs w:val="18"/>
        </w:rPr>
        <w:t></w:t>
      </w:r>
      <w:r w:rsidRPr="00F7689C">
        <w:rPr>
          <w:rFonts w:asciiTheme="majorHAnsi" w:eastAsia="Segoe MDL2 Assets" w:hAnsiTheme="majorHAnsi" w:cs="Segoe MDL2 Assets"/>
          <w:w w:val="46"/>
          <w:sz w:val="18"/>
          <w:szCs w:val="18"/>
        </w:rPr>
        <w:t xml:space="preserve">        </w:t>
      </w:r>
      <w:r w:rsidRPr="00F7689C">
        <w:rPr>
          <w:rFonts w:asciiTheme="majorHAnsi" w:eastAsia="Segoe MDL2 Assets" w:hAnsiTheme="majorHAnsi" w:cs="Segoe MDL2 Assets"/>
          <w:spacing w:val="10"/>
          <w:w w:val="46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F7689C">
        <w:rPr>
          <w:rFonts w:asciiTheme="majorHAnsi" w:eastAsia="Calibri" w:hAnsiTheme="majorHAnsi" w:cs="Calibri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c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Fi</w:t>
      </w:r>
      <w:r w:rsidRPr="00F7689C">
        <w:rPr>
          <w:rFonts w:asciiTheme="majorHAnsi" w:eastAsia="Calibri" w:hAnsiTheme="majorHAnsi" w:cs="Calibri"/>
          <w:spacing w:val="2"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Aid</w:t>
      </w:r>
      <w:r w:rsidRPr="00F7689C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C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rt</w:t>
      </w:r>
      <w:r w:rsidRPr="00F7689C">
        <w:rPr>
          <w:rFonts w:asciiTheme="majorHAnsi" w:eastAsia="Calibri" w:hAnsiTheme="majorHAnsi" w:cs="Calibri"/>
          <w:spacing w:val="3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f</w:t>
      </w:r>
      <w:r w:rsidRPr="00F7689C">
        <w:rPr>
          <w:rFonts w:asciiTheme="majorHAnsi" w:eastAsia="Calibri" w:hAnsiTheme="majorHAnsi" w:cs="Calibri"/>
          <w:sz w:val="18"/>
          <w:szCs w:val="18"/>
        </w:rPr>
        <w:t>ica</w:t>
      </w:r>
      <w:r w:rsidRPr="00F7689C">
        <w:rPr>
          <w:rFonts w:asciiTheme="majorHAnsi" w:eastAsia="Calibri" w:hAnsiTheme="majorHAnsi" w:cs="Calibri"/>
          <w:spacing w:val="3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.</w:t>
      </w:r>
    </w:p>
    <w:p w14:paraId="4F1C7C2B" w14:textId="77777777" w:rsidR="00203144" w:rsidRPr="00F7689C" w:rsidRDefault="00203144">
      <w:pPr>
        <w:spacing w:before="9" w:line="120" w:lineRule="exact"/>
        <w:rPr>
          <w:rFonts w:asciiTheme="majorHAnsi" w:hAnsiTheme="majorHAnsi"/>
          <w:sz w:val="18"/>
          <w:szCs w:val="18"/>
        </w:rPr>
      </w:pPr>
    </w:p>
    <w:p w14:paraId="12D46C85" w14:textId="77777777" w:rsidR="00203144" w:rsidRPr="00F7689C" w:rsidRDefault="00203144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A53D732" w14:textId="77777777" w:rsidR="00203144" w:rsidRPr="00F7689C" w:rsidRDefault="00F7689C">
      <w:pPr>
        <w:rPr>
          <w:rFonts w:asciiTheme="majorHAnsi" w:eastAsia="Calibri" w:hAnsiTheme="majorHAnsi" w:cs="Calibri"/>
          <w:sz w:val="18"/>
          <w:szCs w:val="18"/>
        </w:rPr>
      </w:pPr>
      <w:r w:rsidRPr="00F7689C">
        <w:rPr>
          <w:rFonts w:asciiTheme="majorHAnsi" w:eastAsia="Calibri" w:hAnsiTheme="majorHAnsi" w:cs="Calibri"/>
          <w:b/>
          <w:spacing w:val="-1"/>
          <w:sz w:val="18"/>
          <w:szCs w:val="18"/>
        </w:rPr>
        <w:t>H</w:t>
      </w:r>
      <w:r w:rsidRPr="00F7689C">
        <w:rPr>
          <w:rFonts w:asciiTheme="majorHAnsi" w:eastAsia="Calibri" w:hAnsiTheme="majorHAnsi" w:cs="Calibri"/>
          <w:b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b/>
          <w:spacing w:val="1"/>
          <w:sz w:val="18"/>
          <w:szCs w:val="18"/>
        </w:rPr>
        <w:t>BB</w:t>
      </w:r>
      <w:r w:rsidRPr="00F7689C">
        <w:rPr>
          <w:rFonts w:asciiTheme="majorHAnsi" w:eastAsia="Calibri" w:hAnsiTheme="majorHAnsi" w:cs="Calibri"/>
          <w:b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b/>
          <w:spacing w:val="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b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b/>
          <w:spacing w:val="-8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b/>
          <w:sz w:val="18"/>
          <w:szCs w:val="18"/>
        </w:rPr>
        <w:t>AND</w:t>
      </w:r>
      <w:r w:rsidRPr="00F7689C">
        <w:rPr>
          <w:rFonts w:asciiTheme="majorHAnsi" w:eastAsia="Calibri" w:hAnsiTheme="majorHAnsi" w:cs="Calibri"/>
          <w:b/>
          <w:spacing w:val="-4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b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b/>
          <w:spacing w:val="3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b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b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b/>
          <w:spacing w:val="3"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b/>
          <w:spacing w:val="-1"/>
          <w:sz w:val="18"/>
          <w:szCs w:val="18"/>
        </w:rPr>
        <w:t>ES</w:t>
      </w:r>
      <w:r w:rsidRPr="00F7689C">
        <w:rPr>
          <w:rFonts w:asciiTheme="majorHAnsi" w:eastAsia="Calibri" w:hAnsiTheme="majorHAnsi" w:cs="Calibri"/>
          <w:b/>
          <w:spacing w:val="2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b/>
          <w:sz w:val="18"/>
          <w:szCs w:val="18"/>
        </w:rPr>
        <w:t>S</w:t>
      </w:r>
    </w:p>
    <w:p w14:paraId="7D7391CC" w14:textId="77777777" w:rsidR="00203144" w:rsidRPr="00F7689C" w:rsidRDefault="00F7689C">
      <w:pPr>
        <w:spacing w:before="36" w:line="276" w:lineRule="auto"/>
        <w:ind w:right="153"/>
        <w:rPr>
          <w:rFonts w:asciiTheme="majorHAnsi" w:eastAsia="Calibri" w:hAnsiTheme="majorHAnsi" w:cs="Calibri"/>
          <w:sz w:val="18"/>
          <w:szCs w:val="18"/>
        </w:rPr>
        <w:sectPr w:rsidR="00203144" w:rsidRPr="00F7689C">
          <w:type w:val="continuous"/>
          <w:pgSz w:w="12240" w:h="15840"/>
          <w:pgMar w:top="1020" w:right="760" w:bottom="280" w:left="720" w:header="720" w:footer="720" w:gutter="0"/>
          <w:cols w:num="2" w:space="720" w:equalWidth="0">
            <w:col w:w="5520" w:space="861"/>
            <w:col w:w="4379"/>
          </w:cols>
        </w:sectPr>
      </w:pPr>
      <w:r w:rsidRPr="00F7689C">
        <w:rPr>
          <w:rFonts w:asciiTheme="majorHAnsi" w:eastAsia="Calibri" w:hAnsiTheme="majorHAnsi" w:cs="Calibri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F7689C">
        <w:rPr>
          <w:rFonts w:asciiTheme="majorHAnsi" w:eastAsia="Calibri" w:hAnsiTheme="majorHAnsi" w:cs="Calibri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nd</w:t>
      </w:r>
      <w:r w:rsidRPr="00F7689C">
        <w:rPr>
          <w:rFonts w:asciiTheme="majorHAnsi" w:eastAsia="Calibri" w:hAnsiTheme="majorHAnsi" w:cs="Calibri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likes</w:t>
      </w:r>
      <w:r w:rsidRPr="00F7689C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c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F7689C">
        <w:rPr>
          <w:rFonts w:asciiTheme="majorHAnsi" w:eastAsia="Calibri" w:hAnsiTheme="majorHAnsi" w:cs="Calibri"/>
          <w:sz w:val="18"/>
          <w:szCs w:val="18"/>
        </w:rPr>
        <w:t>al</w:t>
      </w:r>
      <w:r w:rsidRPr="00F7689C">
        <w:rPr>
          <w:rFonts w:asciiTheme="majorHAnsi" w:eastAsia="Calibri" w:hAnsiTheme="majorHAnsi" w:cs="Calibri"/>
          <w:spacing w:val="3"/>
          <w:sz w:val="18"/>
          <w:szCs w:val="18"/>
        </w:rPr>
        <w:t>l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g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pacing w:val="-10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F7689C">
        <w:rPr>
          <w:rFonts w:asciiTheme="majorHAnsi" w:eastAsia="Calibri" w:hAnsiTheme="majorHAnsi" w:cs="Calibri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sol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F7689C">
        <w:rPr>
          <w:rFonts w:asciiTheme="majorHAnsi" w:eastAsia="Calibri" w:hAnsiTheme="majorHAnsi" w:cs="Calibri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g</w:t>
      </w:r>
      <w:r w:rsidRPr="00F7689C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3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c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hn</w:t>
      </w:r>
      <w:r w:rsidRPr="00F7689C">
        <w:rPr>
          <w:rFonts w:asciiTheme="majorHAnsi" w:eastAsia="Calibri" w:hAnsiTheme="majorHAnsi" w:cs="Calibri"/>
          <w:sz w:val="18"/>
          <w:szCs w:val="18"/>
        </w:rPr>
        <w:t xml:space="preserve">ical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F7689C">
        <w:rPr>
          <w:rFonts w:asciiTheme="majorHAnsi" w:eastAsia="Calibri" w:hAnsiTheme="majorHAnsi" w:cs="Calibri"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ob</w:t>
      </w:r>
      <w:r w:rsidRPr="00F7689C">
        <w:rPr>
          <w:rFonts w:asciiTheme="majorHAnsi" w:eastAsia="Calibri" w:hAnsiTheme="majorHAnsi" w:cs="Calibri"/>
          <w:sz w:val="18"/>
          <w:szCs w:val="18"/>
        </w:rPr>
        <w:t>l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ems</w:t>
      </w:r>
      <w:r w:rsidRPr="00F7689C">
        <w:rPr>
          <w:rFonts w:asciiTheme="majorHAnsi" w:eastAsia="Calibri" w:hAnsiTheme="majorHAnsi" w:cs="Calibri"/>
          <w:sz w:val="18"/>
          <w:szCs w:val="18"/>
        </w:rPr>
        <w:t>.</w:t>
      </w:r>
      <w:r w:rsidRPr="00F7689C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pacing w:val="3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z w:val="18"/>
          <w:szCs w:val="18"/>
        </w:rPr>
        <w:t>f</w:t>
      </w:r>
      <w:r w:rsidRPr="00F7689C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f</w:t>
      </w:r>
      <w:r w:rsidRPr="00F7689C">
        <w:rPr>
          <w:rFonts w:asciiTheme="majorHAnsi" w:eastAsia="Calibri" w:hAnsiTheme="majorHAnsi" w:cs="Calibri"/>
          <w:spacing w:val="3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F7689C">
        <w:rPr>
          <w:rFonts w:asciiTheme="majorHAnsi" w:eastAsia="Calibri" w:hAnsiTheme="majorHAnsi" w:cs="Calibri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F7689C">
        <w:rPr>
          <w:rFonts w:asciiTheme="majorHAnsi" w:eastAsia="Calibri" w:hAnsiTheme="majorHAnsi" w:cs="Calibri"/>
          <w:sz w:val="18"/>
          <w:szCs w:val="18"/>
        </w:rPr>
        <w:t>ri</w:t>
      </w:r>
      <w:r w:rsidRPr="00F7689C">
        <w:rPr>
          <w:rFonts w:asciiTheme="majorHAnsi" w:eastAsia="Calibri" w:hAnsiTheme="majorHAnsi" w:cs="Calibri"/>
          <w:spacing w:val="3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F7689C">
        <w:rPr>
          <w:rFonts w:asciiTheme="majorHAnsi" w:eastAsia="Calibri" w:hAnsiTheme="majorHAnsi" w:cs="Calibri"/>
          <w:sz w:val="18"/>
          <w:szCs w:val="18"/>
        </w:rPr>
        <w:t>asti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m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3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te</w:t>
      </w:r>
      <w:r w:rsidRPr="00F7689C">
        <w:rPr>
          <w:rFonts w:asciiTheme="majorHAnsi" w:eastAsia="Calibri" w:hAnsiTheme="majorHAnsi" w:cs="Calibri"/>
          <w:spacing w:val="2"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g comp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ti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z w:val="18"/>
          <w:szCs w:val="18"/>
        </w:rPr>
        <w:t>io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pacing w:val="-1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qu</w:t>
      </w:r>
      <w:r w:rsidRPr="00F7689C">
        <w:rPr>
          <w:rFonts w:asciiTheme="majorHAnsi" w:eastAsia="Calibri" w:hAnsiTheme="majorHAnsi" w:cs="Calibri"/>
          <w:sz w:val="18"/>
          <w:szCs w:val="18"/>
        </w:rPr>
        <w:t>iz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ze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z w:val="18"/>
          <w:szCs w:val="18"/>
        </w:rPr>
        <w:t>,</w:t>
      </w:r>
      <w:r w:rsidRPr="00F7689C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F7689C">
        <w:rPr>
          <w:rFonts w:asciiTheme="majorHAnsi" w:eastAsia="Calibri" w:hAnsiTheme="majorHAnsi" w:cs="Calibri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th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sz w:val="18"/>
          <w:szCs w:val="18"/>
        </w:rPr>
        <w:t>oi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g</w:t>
      </w:r>
      <w:r w:rsidRPr="00F7689C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es</w:t>
      </w:r>
      <w:r w:rsidRPr="00F7689C">
        <w:rPr>
          <w:rFonts w:asciiTheme="majorHAnsi" w:eastAsia="Calibri" w:hAnsiTheme="majorHAnsi" w:cs="Calibri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 xml:space="preserve">to 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w</w:t>
      </w:r>
      <w:r w:rsidRPr="00F7689C">
        <w:rPr>
          <w:rFonts w:asciiTheme="majorHAnsi" w:eastAsia="Calibri" w:hAnsiTheme="majorHAnsi" w:cs="Calibri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.</w:t>
      </w:r>
      <w:r w:rsidRPr="00F7689C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She</w:t>
      </w:r>
      <w:r w:rsidRPr="00F7689C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is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pacing w:val="2"/>
          <w:sz w:val="18"/>
          <w:szCs w:val="18"/>
        </w:rPr>
        <w:t>l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2"/>
          <w:sz w:val="18"/>
          <w:szCs w:val="18"/>
        </w:rPr>
        <w:t>v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ry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socia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F7689C">
        <w:rPr>
          <w:rFonts w:asciiTheme="majorHAnsi" w:eastAsia="Calibri" w:hAnsiTheme="majorHAnsi" w:cs="Calibri"/>
          <w:spacing w:val="2"/>
          <w:sz w:val="18"/>
          <w:szCs w:val="18"/>
        </w:rPr>
        <w:t>l</w:t>
      </w:r>
      <w:r w:rsidRPr="00F7689C">
        <w:rPr>
          <w:rFonts w:asciiTheme="majorHAnsi" w:eastAsia="Calibri" w:hAnsiTheme="majorHAnsi" w:cs="Calibri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z w:val="18"/>
          <w:szCs w:val="18"/>
        </w:rPr>
        <w:t>on</w:t>
      </w:r>
      <w:r w:rsidRPr="00F7689C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w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F7689C">
        <w:rPr>
          <w:rFonts w:asciiTheme="majorHAnsi" w:eastAsia="Calibri" w:hAnsiTheme="majorHAnsi" w:cs="Calibri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 xml:space="preserve"> v</w:t>
      </w:r>
      <w:r w:rsidRPr="00F7689C">
        <w:rPr>
          <w:rFonts w:asciiTheme="majorHAnsi" w:eastAsia="Calibri" w:hAnsiTheme="majorHAnsi" w:cs="Calibri"/>
          <w:sz w:val="18"/>
          <w:szCs w:val="18"/>
        </w:rPr>
        <w:t>al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s</w:t>
      </w:r>
    </w:p>
    <w:p w14:paraId="55AD2A08" w14:textId="77777777" w:rsidR="00203144" w:rsidRPr="00F7689C" w:rsidRDefault="00203144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F325689" w14:textId="77777777" w:rsidR="00203144" w:rsidRPr="00F7689C" w:rsidRDefault="00203144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92EB99B" w14:textId="77777777" w:rsidR="00203144" w:rsidRPr="00F7689C" w:rsidRDefault="00203144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093689F" w14:textId="77777777" w:rsidR="00203144" w:rsidRPr="00F7689C" w:rsidRDefault="00203144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221523D" w14:textId="77777777" w:rsidR="00203144" w:rsidRPr="00F7689C" w:rsidRDefault="00203144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35CA3A8" w14:textId="77777777" w:rsidR="00203144" w:rsidRPr="00F7689C" w:rsidRDefault="00203144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3FF5866" w14:textId="77777777" w:rsidR="00203144" w:rsidRPr="00F7689C" w:rsidRDefault="00203144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5EF0EE8" w14:textId="77777777" w:rsidR="00203144" w:rsidRPr="00F7689C" w:rsidRDefault="00203144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F1BA98F" w14:textId="77777777" w:rsidR="00203144" w:rsidRPr="00F7689C" w:rsidRDefault="00203144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3448D2B" w14:textId="77777777" w:rsidR="00203144" w:rsidRPr="00F7689C" w:rsidRDefault="00203144">
      <w:pPr>
        <w:spacing w:before="1" w:line="220" w:lineRule="exact"/>
        <w:rPr>
          <w:rFonts w:asciiTheme="majorHAnsi" w:hAnsiTheme="majorHAnsi"/>
          <w:sz w:val="18"/>
          <w:szCs w:val="18"/>
        </w:rPr>
        <w:sectPr w:rsidR="00203144" w:rsidRPr="00F7689C">
          <w:type w:val="continuous"/>
          <w:pgSz w:w="12240" w:h="15840"/>
          <w:pgMar w:top="1020" w:right="760" w:bottom="280" w:left="720" w:header="720" w:footer="720" w:gutter="0"/>
          <w:cols w:space="720"/>
        </w:sectPr>
      </w:pPr>
    </w:p>
    <w:p w14:paraId="67E889A1" w14:textId="2447A0DE" w:rsidR="00203144" w:rsidRPr="00F7689C" w:rsidRDefault="00F7689C">
      <w:pPr>
        <w:tabs>
          <w:tab w:val="left" w:pos="540"/>
        </w:tabs>
        <w:spacing w:before="90" w:line="240" w:lineRule="exact"/>
        <w:ind w:left="550" w:right="-37" w:hanging="360"/>
        <w:rPr>
          <w:rFonts w:asciiTheme="majorHAnsi" w:eastAsia="Calibri" w:hAnsiTheme="majorHAnsi" w:cs="Calibri"/>
          <w:sz w:val="18"/>
          <w:szCs w:val="18"/>
        </w:rPr>
      </w:pPr>
      <w:r w:rsidRPr="00F7689C">
        <w:rPr>
          <w:rFonts w:asciiTheme="majorHAnsi" w:eastAsia="Segoe MDL2 Assets" w:hAnsiTheme="majorHAnsi" w:cs="Segoe MDL2 Assets"/>
          <w:w w:val="45"/>
          <w:sz w:val="18"/>
          <w:szCs w:val="18"/>
        </w:rPr>
        <w:t></w:t>
      </w:r>
      <w:r w:rsidRPr="00F7689C">
        <w:rPr>
          <w:rFonts w:asciiTheme="majorHAnsi" w:eastAsia="Segoe MDL2 Assets" w:hAnsiTheme="majorHAnsi" w:cs="Segoe MDL2 Assets"/>
          <w:sz w:val="18"/>
          <w:szCs w:val="18"/>
        </w:rPr>
        <w:tab/>
      </w:r>
      <w:r w:rsidRPr="00F7689C">
        <w:rPr>
          <w:rFonts w:asciiTheme="majorHAnsi" w:eastAsia="Calibri" w:hAnsiTheme="majorHAnsi" w:cs="Calibri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es</w:t>
      </w:r>
      <w:r w:rsidRPr="00F7689C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z w:val="18"/>
          <w:szCs w:val="18"/>
        </w:rPr>
        <w:t>g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g,</w:t>
      </w:r>
      <w:r w:rsidRPr="00F7689C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F7689C">
        <w:rPr>
          <w:rFonts w:asciiTheme="majorHAnsi" w:eastAsia="Calibri" w:hAnsiTheme="majorHAnsi" w:cs="Calibri"/>
          <w:sz w:val="18"/>
          <w:szCs w:val="18"/>
        </w:rPr>
        <w:t>l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me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ti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g</w:t>
      </w:r>
      <w:r w:rsidRPr="00F7689C">
        <w:rPr>
          <w:rFonts w:asciiTheme="majorHAnsi" w:eastAsia="Calibri" w:hAnsiTheme="majorHAnsi" w:cs="Calibri"/>
          <w:spacing w:val="-11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F7689C">
        <w:rPr>
          <w:rFonts w:asciiTheme="majorHAnsi" w:eastAsia="Calibri" w:hAnsiTheme="majorHAnsi" w:cs="Calibri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su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pp</w:t>
      </w:r>
      <w:r w:rsidRPr="00F7689C">
        <w:rPr>
          <w:rFonts w:asciiTheme="majorHAnsi" w:eastAsia="Calibri" w:hAnsiTheme="majorHAnsi" w:cs="Calibri"/>
          <w:sz w:val="18"/>
          <w:szCs w:val="18"/>
        </w:rPr>
        <w:t>orti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g</w:t>
      </w:r>
      <w:r w:rsidRPr="00F7689C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F7689C">
        <w:rPr>
          <w:rFonts w:asciiTheme="majorHAnsi" w:eastAsia="Calibri" w:hAnsiTheme="majorHAnsi" w:cs="Calibri"/>
          <w:sz w:val="18"/>
          <w:szCs w:val="18"/>
        </w:rPr>
        <w:t xml:space="preserve">ase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eve</w:t>
      </w:r>
      <w:r w:rsidRPr="00F7689C">
        <w:rPr>
          <w:rFonts w:asciiTheme="majorHAnsi" w:eastAsia="Calibri" w:hAnsiTheme="majorHAnsi" w:cs="Calibri"/>
          <w:sz w:val="18"/>
          <w:szCs w:val="18"/>
        </w:rPr>
        <w:t>lo</w:t>
      </w:r>
      <w:r w:rsidRPr="00F7689C">
        <w:rPr>
          <w:rFonts w:asciiTheme="majorHAnsi" w:eastAsia="Calibri" w:hAnsiTheme="majorHAnsi" w:cs="Calibri"/>
          <w:spacing w:val="4"/>
          <w:sz w:val="18"/>
          <w:szCs w:val="18"/>
        </w:rPr>
        <w:t>p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me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pacing w:val="-10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on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SQL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se</w:t>
      </w:r>
      <w:r w:rsidRPr="00F7689C">
        <w:rPr>
          <w:rFonts w:asciiTheme="majorHAnsi" w:eastAsia="Calibri" w:hAnsiTheme="majorHAnsi" w:cs="Calibri"/>
          <w:spacing w:val="2"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r.</w:t>
      </w:r>
    </w:p>
    <w:p w14:paraId="5EF4CB9D" w14:textId="77777777" w:rsidR="00203144" w:rsidRPr="00F7689C" w:rsidRDefault="00F7689C">
      <w:pPr>
        <w:spacing w:before="15" w:line="278" w:lineRule="auto"/>
        <w:ind w:right="419"/>
        <w:rPr>
          <w:rFonts w:asciiTheme="majorHAnsi" w:eastAsia="Calibri" w:hAnsiTheme="majorHAnsi" w:cs="Calibri"/>
          <w:sz w:val="18"/>
          <w:szCs w:val="18"/>
        </w:rPr>
        <w:sectPr w:rsidR="00203144" w:rsidRPr="00F7689C">
          <w:type w:val="continuous"/>
          <w:pgSz w:w="12240" w:h="15840"/>
          <w:pgMar w:top="1020" w:right="760" w:bottom="280" w:left="720" w:header="720" w:footer="720" w:gutter="0"/>
          <w:cols w:num="2" w:space="720" w:equalWidth="0">
            <w:col w:w="4630" w:space="1751"/>
            <w:col w:w="4379"/>
          </w:cols>
        </w:sectPr>
      </w:pPr>
      <w:r w:rsidRPr="00F7689C">
        <w:rPr>
          <w:rFonts w:asciiTheme="majorHAnsi" w:hAnsiTheme="majorHAnsi"/>
          <w:sz w:val="18"/>
          <w:szCs w:val="18"/>
        </w:rPr>
        <w:br w:type="column"/>
      </w:r>
      <w:r w:rsidRPr="00F7689C">
        <w:rPr>
          <w:rFonts w:asciiTheme="majorHAnsi" w:eastAsia="Calibri" w:hAnsiTheme="majorHAnsi" w:cs="Calibri"/>
          <w:sz w:val="18"/>
          <w:szCs w:val="18"/>
        </w:rPr>
        <w:t>Da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F7689C">
        <w:rPr>
          <w:rFonts w:asciiTheme="majorHAnsi" w:eastAsia="Calibri" w:hAnsiTheme="majorHAnsi" w:cs="Calibri"/>
          <w:sz w:val="18"/>
          <w:szCs w:val="18"/>
        </w:rPr>
        <w:t>j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z w:val="18"/>
          <w:szCs w:val="18"/>
        </w:rPr>
        <w:t>b</w:t>
      </w:r>
      <w:r w:rsidRPr="00F7689C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L</w:t>
      </w:r>
      <w:r w:rsidRPr="00F7689C">
        <w:rPr>
          <w:rFonts w:asciiTheme="majorHAnsi" w:eastAsia="Calibri" w:hAnsiTheme="majorHAnsi" w:cs="Calibri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sz w:val="18"/>
          <w:szCs w:val="18"/>
        </w:rPr>
        <w:t>,</w:t>
      </w:r>
      <w:r w:rsidRPr="00F7689C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120</w:t>
      </w:r>
      <w:r w:rsidRPr="00F7689C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V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Bi</w:t>
      </w:r>
      <w:r w:rsidRPr="00F7689C">
        <w:rPr>
          <w:rFonts w:asciiTheme="majorHAnsi" w:eastAsia="Calibri" w:hAnsiTheme="majorHAnsi" w:cs="Calibri"/>
          <w:spacing w:val="2"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F7689C">
        <w:rPr>
          <w:rFonts w:asciiTheme="majorHAnsi" w:eastAsia="Calibri" w:hAnsiTheme="majorHAnsi" w:cs="Calibri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g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F7689C">
        <w:rPr>
          <w:rFonts w:asciiTheme="majorHAnsi" w:eastAsia="Calibri" w:hAnsiTheme="majorHAnsi" w:cs="Calibri"/>
          <w:sz w:val="18"/>
          <w:szCs w:val="18"/>
        </w:rPr>
        <w:t>am</w:t>
      </w:r>
      <w:r w:rsidRPr="00F7689C">
        <w:rPr>
          <w:rFonts w:asciiTheme="majorHAnsi" w:eastAsia="Calibri" w:hAnsiTheme="majorHAnsi" w:cs="Calibri"/>
          <w:spacing w:val="-10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B</w:t>
      </w:r>
      <w:r w:rsidRPr="00F7689C">
        <w:rPr>
          <w:rFonts w:asciiTheme="majorHAnsi" w:eastAsia="Calibri" w:hAnsiTheme="majorHAnsi" w:cs="Calibri"/>
          <w:spacing w:val="2"/>
          <w:sz w:val="18"/>
          <w:szCs w:val="18"/>
        </w:rPr>
        <w:t>1</w:t>
      </w:r>
      <w:r w:rsidRPr="00F7689C">
        <w:rPr>
          <w:rFonts w:asciiTheme="majorHAnsi" w:eastAsia="Calibri" w:hAnsiTheme="majorHAnsi" w:cs="Calibri"/>
          <w:sz w:val="18"/>
          <w:szCs w:val="18"/>
        </w:rPr>
        <w:t>8</w:t>
      </w:r>
      <w:r w:rsidRPr="00F7689C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6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 xml:space="preserve">F 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z w:val="18"/>
          <w:szCs w:val="18"/>
        </w:rPr>
        <w:t>: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00</w:t>
      </w:r>
      <w:r w:rsidRPr="00F7689C">
        <w:rPr>
          <w:rFonts w:asciiTheme="majorHAnsi" w:eastAsia="Calibri" w:hAnsiTheme="majorHAnsi" w:cs="Calibri"/>
          <w:spacing w:val="2"/>
          <w:sz w:val="18"/>
          <w:szCs w:val="18"/>
        </w:rPr>
        <w:t>4</w:t>
      </w:r>
      <w:r w:rsidRPr="00F7689C">
        <w:rPr>
          <w:rFonts w:asciiTheme="majorHAnsi" w:eastAsia="Calibri" w:hAnsiTheme="majorHAnsi" w:cs="Calibri"/>
          <w:sz w:val="18"/>
          <w:szCs w:val="18"/>
        </w:rPr>
        <w:t>4</w:t>
      </w:r>
      <w:r w:rsidRPr="00F7689C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121</w:t>
      </w:r>
      <w:r w:rsidRPr="00F7689C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2"/>
          <w:sz w:val="18"/>
          <w:szCs w:val="18"/>
        </w:rPr>
        <w:t>6</w:t>
      </w:r>
      <w:r w:rsidRPr="00F7689C">
        <w:rPr>
          <w:rFonts w:asciiTheme="majorHAnsi" w:eastAsia="Calibri" w:hAnsiTheme="majorHAnsi" w:cs="Calibri"/>
          <w:sz w:val="18"/>
          <w:szCs w:val="18"/>
        </w:rPr>
        <w:t>38</w:t>
      </w:r>
      <w:r w:rsidRPr="00F7689C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00</w:t>
      </w:r>
      <w:r w:rsidRPr="00F7689C">
        <w:rPr>
          <w:rFonts w:asciiTheme="majorHAnsi" w:eastAsia="Calibri" w:hAnsiTheme="majorHAnsi" w:cs="Calibri"/>
          <w:spacing w:val="2"/>
          <w:sz w:val="18"/>
          <w:szCs w:val="18"/>
        </w:rPr>
        <w:t>2</w:t>
      </w:r>
      <w:r w:rsidRPr="00F7689C">
        <w:rPr>
          <w:rFonts w:asciiTheme="majorHAnsi" w:eastAsia="Calibri" w:hAnsiTheme="majorHAnsi" w:cs="Calibri"/>
          <w:sz w:val="18"/>
          <w:szCs w:val="18"/>
        </w:rPr>
        <w:t>6</w:t>
      </w:r>
      <w:r w:rsidRPr="00F7689C">
        <w:rPr>
          <w:rFonts w:asciiTheme="majorHAnsi" w:eastAsia="Calibri" w:hAnsiTheme="majorHAnsi" w:cs="Calibri"/>
          <w:spacing w:val="4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-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: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hyperlink r:id="rId5">
        <w:r w:rsidRPr="00F7689C">
          <w:rPr>
            <w:rFonts w:asciiTheme="majorHAnsi" w:eastAsia="Calibri" w:hAnsiTheme="majorHAnsi" w:cs="Calibri"/>
            <w:sz w:val="18"/>
            <w:szCs w:val="18"/>
          </w:rPr>
          <w:t>i</w:t>
        </w:r>
        <w:r w:rsidRPr="00F7689C">
          <w:rPr>
            <w:rFonts w:asciiTheme="majorHAnsi" w:eastAsia="Calibri" w:hAnsiTheme="majorHAnsi" w:cs="Calibri"/>
            <w:spacing w:val="1"/>
            <w:sz w:val="18"/>
            <w:szCs w:val="18"/>
          </w:rPr>
          <w:t>nf</w:t>
        </w:r>
        <w:r w:rsidRPr="00F7689C">
          <w:rPr>
            <w:rFonts w:asciiTheme="majorHAnsi" w:eastAsia="Calibri" w:hAnsiTheme="majorHAnsi" w:cs="Calibri"/>
            <w:sz w:val="18"/>
            <w:szCs w:val="18"/>
          </w:rPr>
          <w:t>o@d</w:t>
        </w:r>
        <w:r w:rsidRPr="00F7689C">
          <w:rPr>
            <w:rFonts w:asciiTheme="majorHAnsi" w:eastAsia="Calibri" w:hAnsiTheme="majorHAnsi" w:cs="Calibri"/>
            <w:spacing w:val="1"/>
            <w:sz w:val="18"/>
            <w:szCs w:val="18"/>
          </w:rPr>
          <w:t>ay</w:t>
        </w:r>
        <w:r w:rsidRPr="00F7689C">
          <w:rPr>
            <w:rFonts w:asciiTheme="majorHAnsi" w:eastAsia="Calibri" w:hAnsiTheme="majorHAnsi" w:cs="Calibri"/>
            <w:sz w:val="18"/>
            <w:szCs w:val="18"/>
          </w:rPr>
          <w:t>j</w:t>
        </w:r>
        <w:r w:rsidRPr="00F7689C">
          <w:rPr>
            <w:rFonts w:asciiTheme="majorHAnsi" w:eastAsia="Calibri" w:hAnsiTheme="majorHAnsi" w:cs="Calibri"/>
            <w:spacing w:val="1"/>
            <w:sz w:val="18"/>
            <w:szCs w:val="18"/>
          </w:rPr>
          <w:t>ob</w:t>
        </w:r>
        <w:r w:rsidRPr="00F7689C">
          <w:rPr>
            <w:rFonts w:asciiTheme="majorHAnsi" w:eastAsia="Calibri" w:hAnsiTheme="majorHAnsi" w:cs="Calibri"/>
            <w:sz w:val="18"/>
            <w:szCs w:val="18"/>
          </w:rPr>
          <w:t>.com</w:t>
        </w:r>
      </w:hyperlink>
    </w:p>
    <w:p w14:paraId="703435FA" w14:textId="77777777" w:rsidR="00203144" w:rsidRPr="00F7689C" w:rsidRDefault="00F7689C">
      <w:pPr>
        <w:spacing w:before="10" w:line="100" w:lineRule="exact"/>
        <w:rPr>
          <w:rFonts w:asciiTheme="majorHAnsi" w:hAnsiTheme="majorHAnsi"/>
          <w:sz w:val="18"/>
          <w:szCs w:val="18"/>
        </w:rPr>
      </w:pPr>
      <w:r w:rsidRPr="00F7689C">
        <w:rPr>
          <w:rFonts w:asciiTheme="majorHAnsi" w:hAnsiTheme="majorHAnsi"/>
          <w:sz w:val="18"/>
          <w:szCs w:val="18"/>
        </w:rPr>
        <w:lastRenderedPageBreak/>
        <w:pict w14:anchorId="171095EA">
          <v:group id="_x0000_s1027" style="position:absolute;margin-left:57pt;margin-top:51pt;width:489.75pt;height:0;z-index:-251655680;mso-position-horizontal-relative:page;mso-position-vertical-relative:page" coordorigin="1140,1020" coordsize="9795,0">
            <v:shape id="_x0000_s1028" style="position:absolute;left:1140;top:1020;width:9795;height:0" coordorigin="1140,1020" coordsize="9795,0" path="m1140,1020r9795,e" filled="f" strokecolor="#c00000">
              <v:path arrowok="t"/>
            </v:shape>
            <w10:wrap anchorx="page" anchory="page"/>
          </v:group>
        </w:pict>
      </w:r>
    </w:p>
    <w:p w14:paraId="1E079FE6" w14:textId="77777777" w:rsidR="00203144" w:rsidRPr="00F7689C" w:rsidRDefault="00F7689C">
      <w:pPr>
        <w:ind w:left="148"/>
        <w:rPr>
          <w:rFonts w:asciiTheme="majorHAnsi" w:hAnsiTheme="majorHAnsi"/>
          <w:sz w:val="18"/>
          <w:szCs w:val="18"/>
        </w:rPr>
      </w:pPr>
      <w:r w:rsidRPr="00F7689C">
        <w:rPr>
          <w:rFonts w:asciiTheme="majorHAnsi" w:hAnsiTheme="majorHAnsi"/>
          <w:sz w:val="18"/>
          <w:szCs w:val="18"/>
        </w:rPr>
        <w:pict w14:anchorId="7253EB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25pt;height:33.75pt">
            <v:imagedata r:id="rId6" o:title=""/>
          </v:shape>
        </w:pict>
      </w:r>
    </w:p>
    <w:p w14:paraId="258DF992" w14:textId="77777777" w:rsidR="00203144" w:rsidRPr="00F7689C" w:rsidRDefault="00203144">
      <w:pPr>
        <w:spacing w:before="7" w:line="220" w:lineRule="exact"/>
        <w:rPr>
          <w:rFonts w:asciiTheme="majorHAnsi" w:hAnsiTheme="majorHAnsi"/>
          <w:sz w:val="18"/>
          <w:szCs w:val="18"/>
        </w:rPr>
      </w:pPr>
    </w:p>
    <w:p w14:paraId="52AC26A9" w14:textId="77777777" w:rsidR="00203144" w:rsidRPr="00F7689C" w:rsidRDefault="00F7689C">
      <w:pPr>
        <w:spacing w:before="15"/>
        <w:ind w:left="113"/>
        <w:rPr>
          <w:rFonts w:asciiTheme="majorHAnsi" w:eastAsia="Calibri" w:hAnsiTheme="majorHAnsi" w:cs="Calibri"/>
          <w:sz w:val="18"/>
          <w:szCs w:val="18"/>
        </w:rPr>
      </w:pPr>
      <w:r w:rsidRPr="00F7689C">
        <w:rPr>
          <w:rFonts w:asciiTheme="majorHAnsi" w:eastAsia="Calibri" w:hAnsiTheme="majorHAnsi" w:cs="Calibri"/>
          <w:b/>
          <w:sz w:val="18"/>
          <w:szCs w:val="18"/>
        </w:rPr>
        <w:t>C</w:t>
      </w:r>
      <w:r w:rsidRPr="00F7689C">
        <w:rPr>
          <w:rFonts w:asciiTheme="majorHAnsi" w:eastAsia="Calibri" w:hAnsiTheme="majorHAnsi" w:cs="Calibri"/>
          <w:b/>
          <w:spacing w:val="1"/>
          <w:sz w:val="18"/>
          <w:szCs w:val="18"/>
        </w:rPr>
        <w:t>op</w:t>
      </w:r>
      <w:r w:rsidRPr="00F7689C">
        <w:rPr>
          <w:rFonts w:asciiTheme="majorHAnsi" w:eastAsia="Calibri" w:hAnsiTheme="majorHAnsi" w:cs="Calibri"/>
          <w:b/>
          <w:spacing w:val="-1"/>
          <w:sz w:val="18"/>
          <w:szCs w:val="18"/>
        </w:rPr>
        <w:t>y</w:t>
      </w:r>
      <w:r w:rsidRPr="00F7689C">
        <w:rPr>
          <w:rFonts w:asciiTheme="majorHAnsi" w:eastAsia="Calibri" w:hAnsiTheme="majorHAnsi" w:cs="Calibri"/>
          <w:b/>
          <w:spacing w:val="1"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b/>
          <w:spacing w:val="-1"/>
          <w:sz w:val="18"/>
          <w:szCs w:val="18"/>
        </w:rPr>
        <w:t>ig</w:t>
      </w:r>
      <w:r w:rsidRPr="00F7689C">
        <w:rPr>
          <w:rFonts w:asciiTheme="majorHAnsi" w:eastAsia="Calibri" w:hAnsiTheme="majorHAnsi" w:cs="Calibri"/>
          <w:b/>
          <w:spacing w:val="1"/>
          <w:sz w:val="18"/>
          <w:szCs w:val="18"/>
        </w:rPr>
        <w:t>h</w:t>
      </w:r>
      <w:r w:rsidRPr="00F7689C">
        <w:rPr>
          <w:rFonts w:asciiTheme="majorHAnsi" w:eastAsia="Calibri" w:hAnsiTheme="majorHAnsi" w:cs="Calibri"/>
          <w:b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b/>
          <w:spacing w:val="-7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b/>
          <w:spacing w:val="-1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b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b/>
          <w:sz w:val="18"/>
          <w:szCs w:val="18"/>
        </w:rPr>
        <w:t>fo</w:t>
      </w:r>
      <w:r w:rsidRPr="00F7689C">
        <w:rPr>
          <w:rFonts w:asciiTheme="majorHAnsi" w:eastAsia="Calibri" w:hAnsiTheme="majorHAnsi" w:cs="Calibri"/>
          <w:b/>
          <w:spacing w:val="1"/>
          <w:sz w:val="18"/>
          <w:szCs w:val="18"/>
        </w:rPr>
        <w:t>rm</w:t>
      </w:r>
      <w:r w:rsidRPr="00F7689C">
        <w:rPr>
          <w:rFonts w:asciiTheme="majorHAnsi" w:eastAsia="Calibri" w:hAnsiTheme="majorHAnsi" w:cs="Calibri"/>
          <w:b/>
          <w:sz w:val="18"/>
          <w:szCs w:val="18"/>
        </w:rPr>
        <w:t>ation</w:t>
      </w:r>
      <w:r w:rsidRPr="00F7689C">
        <w:rPr>
          <w:rFonts w:asciiTheme="majorHAnsi" w:eastAsia="Calibri" w:hAnsiTheme="majorHAnsi" w:cs="Calibri"/>
          <w:b/>
          <w:spacing w:val="-6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b/>
          <w:sz w:val="18"/>
          <w:szCs w:val="18"/>
        </w:rPr>
        <w:t>-</w:t>
      </w:r>
      <w:r w:rsidRPr="00F7689C">
        <w:rPr>
          <w:rFonts w:asciiTheme="majorHAnsi" w:eastAsia="Calibri" w:hAnsiTheme="majorHAnsi" w:cs="Calibri"/>
          <w:b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b/>
          <w:sz w:val="18"/>
          <w:szCs w:val="18"/>
        </w:rPr>
        <w:t>P</w:t>
      </w:r>
      <w:r w:rsidRPr="00F7689C">
        <w:rPr>
          <w:rFonts w:asciiTheme="majorHAnsi" w:eastAsia="Calibri" w:hAnsiTheme="majorHAnsi" w:cs="Calibri"/>
          <w:b/>
          <w:spacing w:val="-1"/>
          <w:sz w:val="18"/>
          <w:szCs w:val="18"/>
        </w:rPr>
        <w:t>l</w:t>
      </w:r>
      <w:r w:rsidRPr="00F7689C">
        <w:rPr>
          <w:rFonts w:asciiTheme="majorHAnsi" w:eastAsia="Calibri" w:hAnsiTheme="majorHAnsi" w:cs="Calibri"/>
          <w:b/>
          <w:sz w:val="18"/>
          <w:szCs w:val="18"/>
        </w:rPr>
        <w:t>ea</w:t>
      </w:r>
      <w:r w:rsidRPr="00F7689C">
        <w:rPr>
          <w:rFonts w:asciiTheme="majorHAnsi" w:eastAsia="Calibri" w:hAnsiTheme="majorHAnsi" w:cs="Calibri"/>
          <w:b/>
          <w:spacing w:val="2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b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b/>
          <w:spacing w:val="-5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b/>
          <w:spacing w:val="2"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b/>
          <w:sz w:val="18"/>
          <w:szCs w:val="18"/>
        </w:rPr>
        <w:t>ead</w:t>
      </w:r>
    </w:p>
    <w:p w14:paraId="31540C52" w14:textId="77777777" w:rsidR="00203144" w:rsidRPr="00F7689C" w:rsidRDefault="00203144">
      <w:pPr>
        <w:spacing w:before="16" w:line="220" w:lineRule="exact"/>
        <w:rPr>
          <w:rFonts w:asciiTheme="majorHAnsi" w:hAnsiTheme="majorHAnsi"/>
          <w:sz w:val="18"/>
          <w:szCs w:val="18"/>
        </w:rPr>
      </w:pPr>
    </w:p>
    <w:p w14:paraId="006960FD" w14:textId="77777777" w:rsidR="00203144" w:rsidRPr="00F7689C" w:rsidRDefault="00F7689C">
      <w:pPr>
        <w:spacing w:line="276" w:lineRule="auto"/>
        <w:ind w:left="113" w:right="73"/>
        <w:rPr>
          <w:rFonts w:asciiTheme="majorHAnsi" w:eastAsia="Calibri" w:hAnsiTheme="majorHAnsi" w:cs="Calibri"/>
          <w:sz w:val="18"/>
          <w:szCs w:val="18"/>
        </w:rPr>
      </w:pPr>
      <w:r w:rsidRPr="00F7689C">
        <w:rPr>
          <w:rFonts w:asciiTheme="majorHAnsi" w:eastAsia="Calibri" w:hAnsiTheme="majorHAnsi" w:cs="Calibri"/>
          <w:sz w:val="18"/>
          <w:szCs w:val="18"/>
        </w:rPr>
        <w:t>©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F7689C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try</w:t>
      </w:r>
      <w:r w:rsidRPr="00F7689C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le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v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l</w:t>
      </w:r>
      <w:r w:rsidRPr="00F7689C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w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b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v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l</w:t>
      </w:r>
      <w:r w:rsidRPr="00F7689C">
        <w:rPr>
          <w:rFonts w:asciiTheme="majorHAnsi" w:eastAsia="Calibri" w:hAnsiTheme="majorHAnsi" w:cs="Calibri"/>
          <w:spacing w:val="3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-44"/>
          <w:sz w:val="18"/>
          <w:szCs w:val="18"/>
        </w:rPr>
        <w:t xml:space="preserve"> </w:t>
      </w:r>
      <w:hyperlink r:id="rId7">
        <w:r w:rsidRPr="00F7689C">
          <w:rPr>
            <w:rFonts w:asciiTheme="majorHAnsi" w:eastAsia="Calibri" w:hAnsiTheme="majorHAnsi" w:cs="Calibri"/>
            <w:sz w:val="18"/>
            <w:szCs w:val="18"/>
            <w:u w:val="single" w:color="0000FF"/>
          </w:rPr>
          <w:t>r</w:t>
        </w:r>
        <w:r w:rsidRPr="00F7689C">
          <w:rPr>
            <w:rFonts w:asciiTheme="majorHAnsi" w:eastAsia="Calibri" w:hAnsiTheme="majorHAnsi" w:cs="Calibri"/>
            <w:spacing w:val="-1"/>
            <w:sz w:val="18"/>
            <w:szCs w:val="18"/>
            <w:u w:val="single" w:color="0000FF"/>
          </w:rPr>
          <w:t>es</w:t>
        </w:r>
        <w:r w:rsidRPr="00F7689C">
          <w:rPr>
            <w:rFonts w:asciiTheme="majorHAnsi" w:eastAsia="Calibri" w:hAnsiTheme="majorHAnsi" w:cs="Calibri"/>
            <w:spacing w:val="3"/>
            <w:sz w:val="18"/>
            <w:szCs w:val="18"/>
            <w:u w:val="single" w:color="0000FF"/>
          </w:rPr>
          <w:t>u</w:t>
        </w:r>
        <w:r w:rsidRPr="00F7689C">
          <w:rPr>
            <w:rFonts w:asciiTheme="majorHAnsi" w:eastAsia="Calibri" w:hAnsiTheme="majorHAnsi" w:cs="Calibri"/>
            <w:spacing w:val="-1"/>
            <w:sz w:val="18"/>
            <w:szCs w:val="18"/>
            <w:u w:val="single" w:color="0000FF"/>
          </w:rPr>
          <w:t>m</w:t>
        </w:r>
        <w:r w:rsidRPr="00F7689C">
          <w:rPr>
            <w:rFonts w:asciiTheme="majorHAnsi" w:eastAsia="Calibri" w:hAnsiTheme="majorHAnsi" w:cs="Calibri"/>
            <w:sz w:val="18"/>
            <w:szCs w:val="18"/>
            <w:u w:val="single" w:color="0000FF"/>
          </w:rPr>
          <w:t>e</w:t>
        </w:r>
        <w:r w:rsidRPr="00F7689C">
          <w:rPr>
            <w:rFonts w:asciiTheme="majorHAnsi" w:eastAsia="Calibri" w:hAnsiTheme="majorHAnsi" w:cs="Calibri"/>
            <w:spacing w:val="-8"/>
            <w:sz w:val="18"/>
            <w:szCs w:val="18"/>
            <w:u w:val="single" w:color="0000FF"/>
          </w:rPr>
          <w:t xml:space="preserve"> </w:t>
        </w:r>
        <w:r w:rsidRPr="00F7689C">
          <w:rPr>
            <w:rFonts w:asciiTheme="majorHAnsi" w:eastAsia="Calibri" w:hAnsiTheme="majorHAnsi" w:cs="Calibri"/>
            <w:spacing w:val="1"/>
            <w:sz w:val="18"/>
            <w:szCs w:val="18"/>
            <w:u w:val="single" w:color="0000FF"/>
          </w:rPr>
          <w:t>te</w:t>
        </w:r>
        <w:r w:rsidRPr="00F7689C">
          <w:rPr>
            <w:rFonts w:asciiTheme="majorHAnsi" w:eastAsia="Calibri" w:hAnsiTheme="majorHAnsi" w:cs="Calibri"/>
            <w:spacing w:val="-1"/>
            <w:sz w:val="18"/>
            <w:szCs w:val="18"/>
            <w:u w:val="single" w:color="0000FF"/>
          </w:rPr>
          <w:t>m</w:t>
        </w:r>
        <w:r w:rsidRPr="00F7689C">
          <w:rPr>
            <w:rFonts w:asciiTheme="majorHAnsi" w:eastAsia="Calibri" w:hAnsiTheme="majorHAnsi" w:cs="Calibri"/>
            <w:spacing w:val="1"/>
            <w:sz w:val="18"/>
            <w:szCs w:val="18"/>
            <w:u w:val="single" w:color="0000FF"/>
          </w:rPr>
          <w:t>p</w:t>
        </w:r>
        <w:r w:rsidRPr="00F7689C">
          <w:rPr>
            <w:rFonts w:asciiTheme="majorHAnsi" w:eastAsia="Calibri" w:hAnsiTheme="majorHAnsi" w:cs="Calibri"/>
            <w:sz w:val="18"/>
            <w:szCs w:val="18"/>
            <w:u w:val="single" w:color="0000FF"/>
          </w:rPr>
          <w:t>la</w:t>
        </w:r>
        <w:r w:rsidRPr="00F7689C">
          <w:rPr>
            <w:rFonts w:asciiTheme="majorHAnsi" w:eastAsia="Calibri" w:hAnsiTheme="majorHAnsi" w:cs="Calibri"/>
            <w:spacing w:val="1"/>
            <w:sz w:val="18"/>
            <w:szCs w:val="18"/>
            <w:u w:val="single" w:color="0000FF"/>
          </w:rPr>
          <w:t>t</w:t>
        </w:r>
        <w:r w:rsidRPr="00F7689C">
          <w:rPr>
            <w:rFonts w:asciiTheme="majorHAnsi" w:eastAsia="Calibri" w:hAnsiTheme="majorHAnsi" w:cs="Calibri"/>
            <w:sz w:val="18"/>
            <w:szCs w:val="18"/>
            <w:u w:val="single" w:color="0000FF"/>
          </w:rPr>
          <w:t>e</w:t>
        </w:r>
        <w:r w:rsidRPr="00F7689C">
          <w:rPr>
            <w:rFonts w:asciiTheme="majorHAnsi" w:eastAsia="Calibri" w:hAnsiTheme="majorHAnsi" w:cs="Calibri"/>
            <w:spacing w:val="-6"/>
            <w:sz w:val="18"/>
            <w:szCs w:val="18"/>
          </w:rPr>
          <w:t xml:space="preserve"> </w:t>
        </w:r>
        <w:r w:rsidRPr="00F7689C">
          <w:rPr>
            <w:rFonts w:asciiTheme="majorHAnsi" w:eastAsia="Calibri" w:hAnsiTheme="majorHAnsi" w:cs="Calibri"/>
            <w:spacing w:val="2"/>
            <w:sz w:val="18"/>
            <w:szCs w:val="18"/>
          </w:rPr>
          <w:t>i</w:t>
        </w:r>
      </w:hyperlink>
      <w:r w:rsidRPr="00F7689C">
        <w:rPr>
          <w:rFonts w:asciiTheme="majorHAnsi" w:eastAsia="Calibri" w:hAnsiTheme="majorHAnsi" w:cs="Calibri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th</w:t>
      </w:r>
      <w:r w:rsidRPr="00F7689C">
        <w:rPr>
          <w:rFonts w:asciiTheme="majorHAnsi" w:eastAsia="Calibri" w:hAnsiTheme="majorHAnsi" w:cs="Calibri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c</w:t>
      </w:r>
      <w:r w:rsidRPr="00F7689C">
        <w:rPr>
          <w:rFonts w:asciiTheme="majorHAnsi" w:eastAsia="Calibri" w:hAnsiTheme="majorHAnsi" w:cs="Calibri"/>
          <w:spacing w:val="3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py</w:t>
      </w:r>
      <w:r w:rsidRPr="00F7689C">
        <w:rPr>
          <w:rFonts w:asciiTheme="majorHAnsi" w:eastAsia="Calibri" w:hAnsiTheme="majorHAnsi" w:cs="Calibri"/>
          <w:sz w:val="18"/>
          <w:szCs w:val="18"/>
        </w:rPr>
        <w:t>rig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F7689C">
        <w:rPr>
          <w:rFonts w:asciiTheme="majorHAnsi" w:eastAsia="Calibri" w:hAnsiTheme="majorHAnsi" w:cs="Calibri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of</w:t>
      </w:r>
      <w:r w:rsidRPr="00F7689C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ay</w:t>
      </w:r>
      <w:r w:rsidRPr="00F7689C">
        <w:rPr>
          <w:rFonts w:asciiTheme="majorHAnsi" w:eastAsia="Calibri" w:hAnsiTheme="majorHAnsi" w:cs="Calibri"/>
          <w:sz w:val="18"/>
          <w:szCs w:val="18"/>
        </w:rPr>
        <w:t>j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z w:val="18"/>
          <w:szCs w:val="18"/>
        </w:rPr>
        <w:t>b</w:t>
      </w:r>
      <w:r w:rsidRPr="00F7689C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L</w:t>
      </w:r>
      <w:r w:rsidRPr="00F7689C">
        <w:rPr>
          <w:rFonts w:asciiTheme="majorHAnsi" w:eastAsia="Calibri" w:hAnsiTheme="majorHAnsi" w:cs="Calibri"/>
          <w:sz w:val="18"/>
          <w:szCs w:val="18"/>
        </w:rPr>
        <w:t>td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2012.</w:t>
      </w:r>
      <w:r w:rsidRPr="00F7689C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Jo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see</w:t>
      </w:r>
      <w:r w:rsidRPr="00F7689C">
        <w:rPr>
          <w:rFonts w:asciiTheme="majorHAnsi" w:eastAsia="Calibri" w:hAnsiTheme="majorHAnsi" w:cs="Calibri"/>
          <w:spacing w:val="3"/>
          <w:sz w:val="18"/>
          <w:szCs w:val="18"/>
        </w:rPr>
        <w:t>k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rs</w:t>
      </w:r>
      <w:r w:rsidRPr="00F7689C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F7689C">
        <w:rPr>
          <w:rFonts w:asciiTheme="majorHAnsi" w:eastAsia="Calibri" w:hAnsiTheme="majorHAnsi" w:cs="Calibri"/>
          <w:sz w:val="18"/>
          <w:szCs w:val="18"/>
        </w:rPr>
        <w:t>ay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w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lo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F7689C">
        <w:rPr>
          <w:rFonts w:asciiTheme="majorHAnsi" w:eastAsia="Calibri" w:hAnsiTheme="majorHAnsi" w:cs="Calibri"/>
          <w:sz w:val="18"/>
          <w:szCs w:val="18"/>
        </w:rPr>
        <w:t xml:space="preserve">d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th</w:t>
      </w:r>
      <w:r w:rsidRPr="00F7689C">
        <w:rPr>
          <w:rFonts w:asciiTheme="majorHAnsi" w:eastAsia="Calibri" w:hAnsiTheme="majorHAnsi" w:cs="Calibri"/>
          <w:sz w:val="18"/>
          <w:szCs w:val="18"/>
        </w:rPr>
        <w:t>is</w:t>
      </w:r>
      <w:r w:rsidRPr="00F7689C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x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F7689C">
        <w:rPr>
          <w:rFonts w:asciiTheme="majorHAnsi" w:eastAsia="Calibri" w:hAnsiTheme="majorHAnsi" w:cs="Calibri"/>
          <w:sz w:val="18"/>
          <w:szCs w:val="18"/>
        </w:rPr>
        <w:t>le</w:t>
      </w:r>
      <w:r w:rsidRPr="00F7689C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f</w:t>
      </w:r>
      <w:r w:rsidRPr="00F7689C">
        <w:rPr>
          <w:rFonts w:asciiTheme="majorHAnsi" w:eastAsia="Calibri" w:hAnsiTheme="majorHAnsi" w:cs="Calibri"/>
          <w:sz w:val="18"/>
          <w:szCs w:val="18"/>
        </w:rPr>
        <w:t>or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ir</w:t>
      </w:r>
      <w:r w:rsidRPr="00F7689C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ow</w:t>
      </w:r>
      <w:r w:rsidRPr="00F7689C">
        <w:rPr>
          <w:rFonts w:asciiTheme="majorHAnsi" w:eastAsia="Calibri" w:hAnsiTheme="majorHAnsi" w:cs="Calibri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al</w:t>
      </w:r>
      <w:r w:rsidRPr="00F7689C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lp</w:t>
      </w:r>
      <w:r w:rsidRPr="00F7689C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th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m</w:t>
      </w:r>
      <w:r w:rsidRPr="00F7689C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3"/>
          <w:sz w:val="18"/>
          <w:szCs w:val="18"/>
        </w:rPr>
        <w:t>c</w:t>
      </w:r>
      <w:r w:rsidRPr="00F7689C">
        <w:rPr>
          <w:rFonts w:asciiTheme="majorHAnsi" w:eastAsia="Calibri" w:hAnsiTheme="majorHAnsi" w:cs="Calibri"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th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ir</w:t>
      </w:r>
      <w:r w:rsidRPr="00F7689C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w</w:t>
      </w:r>
      <w:r w:rsidRPr="00F7689C">
        <w:rPr>
          <w:rFonts w:asciiTheme="majorHAnsi" w:eastAsia="Calibri" w:hAnsiTheme="majorHAnsi" w:cs="Calibri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un</w:t>
      </w:r>
      <w:r w:rsidRPr="00F7689C">
        <w:rPr>
          <w:rFonts w:asciiTheme="majorHAnsi" w:eastAsia="Calibri" w:hAnsiTheme="majorHAnsi" w:cs="Calibri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qu</w:t>
      </w:r>
      <w:r w:rsidRPr="00F7689C">
        <w:rPr>
          <w:rFonts w:asciiTheme="majorHAnsi" w:eastAsia="Calibri" w:hAnsiTheme="majorHAnsi" w:cs="Calibri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3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uden</w:t>
      </w:r>
      <w:r w:rsidRPr="00F7689C">
        <w:rPr>
          <w:rFonts w:asciiTheme="majorHAnsi" w:eastAsia="Calibri" w:hAnsiTheme="majorHAnsi" w:cs="Calibri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es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F7689C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.</w:t>
      </w:r>
      <w:r w:rsidRPr="00F7689C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Y</w:t>
      </w:r>
      <w:r w:rsidRPr="00F7689C">
        <w:rPr>
          <w:rFonts w:asciiTheme="majorHAnsi" w:eastAsia="Calibri" w:hAnsiTheme="majorHAnsi" w:cs="Calibri"/>
          <w:sz w:val="18"/>
          <w:szCs w:val="18"/>
        </w:rPr>
        <w:t>ou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z w:val="18"/>
          <w:szCs w:val="18"/>
        </w:rPr>
        <w:t>re</w:t>
      </w:r>
      <w:r w:rsidRPr="00F7689C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m</w:t>
      </w:r>
      <w:r w:rsidRPr="00F7689C">
        <w:rPr>
          <w:rFonts w:asciiTheme="majorHAnsi" w:eastAsia="Calibri" w:hAnsiTheme="majorHAnsi" w:cs="Calibri"/>
          <w:spacing w:val="3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z w:val="18"/>
          <w:szCs w:val="18"/>
        </w:rPr>
        <w:t xml:space="preserve">t 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we</w:t>
      </w:r>
      <w:r w:rsidRPr="00F7689C">
        <w:rPr>
          <w:rFonts w:asciiTheme="majorHAnsi" w:eastAsia="Calibri" w:hAnsiTheme="majorHAnsi" w:cs="Calibri"/>
          <w:sz w:val="18"/>
          <w:szCs w:val="18"/>
        </w:rPr>
        <w:t>lc</w:t>
      </w:r>
      <w:r w:rsidRPr="00F7689C">
        <w:rPr>
          <w:rFonts w:asciiTheme="majorHAnsi" w:eastAsia="Calibri" w:hAnsiTheme="majorHAnsi" w:cs="Calibri"/>
          <w:spacing w:val="2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z w:val="18"/>
          <w:szCs w:val="18"/>
        </w:rPr>
        <w:t>me</w:t>
      </w:r>
      <w:r w:rsidRPr="00F7689C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li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k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to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F7689C">
        <w:rPr>
          <w:rFonts w:asciiTheme="majorHAnsi" w:eastAsia="Calibri" w:hAnsiTheme="majorHAnsi" w:cs="Calibri"/>
          <w:sz w:val="18"/>
          <w:szCs w:val="18"/>
        </w:rPr>
        <w:t>y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F7689C">
        <w:rPr>
          <w:rFonts w:asciiTheme="majorHAnsi" w:eastAsia="Calibri" w:hAnsiTheme="majorHAnsi" w:cs="Calibri"/>
          <w:sz w:val="18"/>
          <w:szCs w:val="18"/>
        </w:rPr>
        <w:t>age</w:t>
      </w:r>
      <w:r w:rsidRPr="00F7689C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ou</w:t>
      </w:r>
      <w:r w:rsidRPr="00F7689C">
        <w:rPr>
          <w:rFonts w:asciiTheme="majorHAnsi" w:eastAsia="Calibri" w:hAnsiTheme="majorHAnsi" w:cs="Calibri"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z w:val="18"/>
          <w:szCs w:val="18"/>
        </w:rPr>
        <w:t>ite</w:t>
      </w:r>
      <w:r w:rsidRPr="00F7689C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-42"/>
          <w:sz w:val="18"/>
          <w:szCs w:val="18"/>
        </w:rPr>
        <w:t xml:space="preserve"> </w:t>
      </w:r>
      <w:hyperlink r:id="rId8">
        <w:r w:rsidRPr="00F7689C">
          <w:rPr>
            <w:rFonts w:asciiTheme="majorHAnsi" w:eastAsia="Calibri" w:hAnsiTheme="majorHAnsi" w:cs="Calibri"/>
            <w:spacing w:val="-1"/>
            <w:sz w:val="18"/>
            <w:szCs w:val="18"/>
            <w:u w:val="single" w:color="0000FF"/>
          </w:rPr>
          <w:t>w</w:t>
        </w:r>
        <w:r w:rsidRPr="00F7689C">
          <w:rPr>
            <w:rFonts w:asciiTheme="majorHAnsi" w:eastAsia="Calibri" w:hAnsiTheme="majorHAnsi" w:cs="Calibri"/>
            <w:spacing w:val="1"/>
            <w:sz w:val="18"/>
            <w:szCs w:val="18"/>
            <w:u w:val="single" w:color="0000FF"/>
          </w:rPr>
          <w:t>w</w:t>
        </w:r>
        <w:r w:rsidRPr="00F7689C">
          <w:rPr>
            <w:rFonts w:asciiTheme="majorHAnsi" w:eastAsia="Calibri" w:hAnsiTheme="majorHAnsi" w:cs="Calibri"/>
            <w:spacing w:val="-1"/>
            <w:sz w:val="18"/>
            <w:szCs w:val="18"/>
            <w:u w:val="single" w:color="0000FF"/>
          </w:rPr>
          <w:t>w</w:t>
        </w:r>
        <w:r w:rsidRPr="00F7689C">
          <w:rPr>
            <w:rFonts w:asciiTheme="majorHAnsi" w:eastAsia="Calibri" w:hAnsiTheme="majorHAnsi" w:cs="Calibri"/>
            <w:sz w:val="18"/>
            <w:szCs w:val="18"/>
            <w:u w:val="single" w:color="0000FF"/>
          </w:rPr>
          <w:t>.</w:t>
        </w:r>
        <w:r w:rsidRPr="00F7689C">
          <w:rPr>
            <w:rFonts w:asciiTheme="majorHAnsi" w:eastAsia="Calibri" w:hAnsiTheme="majorHAnsi" w:cs="Calibri"/>
            <w:spacing w:val="1"/>
            <w:sz w:val="18"/>
            <w:szCs w:val="18"/>
            <w:u w:val="single" w:color="0000FF"/>
          </w:rPr>
          <w:t>d</w:t>
        </w:r>
        <w:r w:rsidRPr="00F7689C">
          <w:rPr>
            <w:rFonts w:asciiTheme="majorHAnsi" w:eastAsia="Calibri" w:hAnsiTheme="majorHAnsi" w:cs="Calibri"/>
            <w:sz w:val="18"/>
            <w:szCs w:val="18"/>
            <w:u w:val="single" w:color="0000FF"/>
          </w:rPr>
          <w:t>a</w:t>
        </w:r>
        <w:r w:rsidRPr="00F7689C">
          <w:rPr>
            <w:rFonts w:asciiTheme="majorHAnsi" w:eastAsia="Calibri" w:hAnsiTheme="majorHAnsi" w:cs="Calibri"/>
            <w:spacing w:val="1"/>
            <w:sz w:val="18"/>
            <w:szCs w:val="18"/>
            <w:u w:val="single" w:color="0000FF"/>
          </w:rPr>
          <w:t>y</w:t>
        </w:r>
        <w:r w:rsidRPr="00F7689C">
          <w:rPr>
            <w:rFonts w:asciiTheme="majorHAnsi" w:eastAsia="Calibri" w:hAnsiTheme="majorHAnsi" w:cs="Calibri"/>
            <w:sz w:val="18"/>
            <w:szCs w:val="18"/>
            <w:u w:val="single" w:color="0000FF"/>
          </w:rPr>
          <w:t>j</w:t>
        </w:r>
        <w:r w:rsidRPr="00F7689C">
          <w:rPr>
            <w:rFonts w:asciiTheme="majorHAnsi" w:eastAsia="Calibri" w:hAnsiTheme="majorHAnsi" w:cs="Calibri"/>
            <w:spacing w:val="1"/>
            <w:sz w:val="18"/>
            <w:szCs w:val="18"/>
            <w:u w:val="single" w:color="0000FF"/>
          </w:rPr>
          <w:t>ob</w:t>
        </w:r>
        <w:r w:rsidRPr="00F7689C">
          <w:rPr>
            <w:rFonts w:asciiTheme="majorHAnsi" w:eastAsia="Calibri" w:hAnsiTheme="majorHAnsi" w:cs="Calibri"/>
            <w:sz w:val="18"/>
            <w:szCs w:val="18"/>
            <w:u w:val="single" w:color="0000FF"/>
          </w:rPr>
          <w:t>.co</w:t>
        </w:r>
        <w:r w:rsidRPr="00F7689C">
          <w:rPr>
            <w:rFonts w:asciiTheme="majorHAnsi" w:eastAsia="Calibri" w:hAnsiTheme="majorHAnsi" w:cs="Calibri"/>
            <w:spacing w:val="1"/>
            <w:sz w:val="18"/>
            <w:szCs w:val="18"/>
            <w:u w:val="single" w:color="0000FF"/>
          </w:rPr>
          <w:t>m</w:t>
        </w:r>
        <w:r w:rsidRPr="00F7689C">
          <w:rPr>
            <w:rFonts w:asciiTheme="majorHAnsi" w:eastAsia="Calibri" w:hAnsiTheme="majorHAnsi" w:cs="Calibri"/>
            <w:sz w:val="18"/>
            <w:szCs w:val="18"/>
          </w:rPr>
          <w:t>.</w:t>
        </w:r>
        <w:r w:rsidRPr="00F7689C">
          <w:rPr>
            <w:rFonts w:asciiTheme="majorHAnsi" w:eastAsia="Calibri" w:hAnsiTheme="majorHAnsi" w:cs="Calibri"/>
            <w:spacing w:val="-12"/>
            <w:sz w:val="18"/>
            <w:szCs w:val="18"/>
          </w:rPr>
          <w:t xml:space="preserve"> </w:t>
        </w:r>
        <w:r w:rsidRPr="00F7689C">
          <w:rPr>
            <w:rFonts w:asciiTheme="majorHAnsi" w:eastAsia="Calibri" w:hAnsiTheme="majorHAnsi" w:cs="Calibri"/>
            <w:spacing w:val="1"/>
            <w:sz w:val="18"/>
            <w:szCs w:val="18"/>
          </w:rPr>
          <w:t>H</w:t>
        </w:r>
      </w:hyperlink>
      <w:r w:rsidRPr="00F7689C">
        <w:rPr>
          <w:rFonts w:asciiTheme="majorHAnsi" w:eastAsia="Calibri" w:hAnsiTheme="majorHAnsi" w:cs="Calibri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w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ve</w:t>
      </w:r>
      <w:r w:rsidRPr="00F7689C">
        <w:rPr>
          <w:rFonts w:asciiTheme="majorHAnsi" w:eastAsia="Calibri" w:hAnsiTheme="majorHAnsi" w:cs="Calibri"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F7689C">
        <w:rPr>
          <w:rFonts w:asciiTheme="majorHAnsi" w:eastAsia="Calibri" w:hAnsiTheme="majorHAnsi" w:cs="Calibri"/>
          <w:sz w:val="18"/>
          <w:szCs w:val="18"/>
        </w:rPr>
        <w:t>is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z w:val="18"/>
          <w:szCs w:val="18"/>
        </w:rPr>
        <w:t>am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F7689C">
        <w:rPr>
          <w:rFonts w:asciiTheme="majorHAnsi" w:eastAsia="Calibri" w:hAnsiTheme="majorHAnsi" w:cs="Calibri"/>
          <w:spacing w:val="2"/>
          <w:sz w:val="18"/>
          <w:szCs w:val="18"/>
        </w:rPr>
        <w:t>l</w:t>
      </w:r>
      <w:r w:rsidRPr="00F7689C">
        <w:rPr>
          <w:rFonts w:asciiTheme="majorHAnsi" w:eastAsia="Calibri" w:hAnsiTheme="majorHAnsi" w:cs="Calibri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m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pacing w:val="3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F7689C">
        <w:rPr>
          <w:rFonts w:asciiTheme="majorHAnsi" w:eastAsia="Calibri" w:hAnsiTheme="majorHAnsi" w:cs="Calibri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z w:val="18"/>
          <w:szCs w:val="18"/>
        </w:rPr>
        <w:t>tri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bu</w:t>
      </w:r>
      <w:r w:rsidRPr="00F7689C">
        <w:rPr>
          <w:rFonts w:asciiTheme="majorHAnsi" w:eastAsia="Calibri" w:hAnsiTheme="majorHAnsi" w:cs="Calibri"/>
          <w:sz w:val="18"/>
          <w:szCs w:val="18"/>
        </w:rPr>
        <w:t>ted</w:t>
      </w:r>
      <w:r w:rsidRPr="00F7689C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F7689C">
        <w:rPr>
          <w:rFonts w:asciiTheme="majorHAnsi" w:eastAsia="Calibri" w:hAnsiTheme="majorHAnsi" w:cs="Calibri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F7689C">
        <w:rPr>
          <w:rFonts w:asciiTheme="majorHAnsi" w:eastAsia="Calibri" w:hAnsiTheme="majorHAnsi" w:cs="Calibri"/>
          <w:sz w:val="18"/>
          <w:szCs w:val="18"/>
        </w:rPr>
        <w:t>e a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F7689C">
        <w:rPr>
          <w:rFonts w:asciiTheme="majorHAnsi" w:eastAsia="Calibri" w:hAnsiTheme="majorHAnsi" w:cs="Calibri"/>
          <w:sz w:val="18"/>
          <w:szCs w:val="18"/>
        </w:rPr>
        <w:t>ail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ab</w:t>
      </w:r>
      <w:r w:rsidRPr="00F7689C">
        <w:rPr>
          <w:rFonts w:asciiTheme="majorHAnsi" w:eastAsia="Calibri" w:hAnsiTheme="majorHAnsi" w:cs="Calibri"/>
          <w:sz w:val="18"/>
          <w:szCs w:val="18"/>
        </w:rPr>
        <w:t>le</w:t>
      </w:r>
      <w:r w:rsidRPr="00F7689C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w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z w:val="18"/>
          <w:szCs w:val="18"/>
        </w:rPr>
        <w:t>it</w:t>
      </w:r>
      <w:r w:rsidRPr="00F7689C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2"/>
          <w:sz w:val="18"/>
          <w:szCs w:val="18"/>
        </w:rPr>
        <w:t>w</w:t>
      </w:r>
      <w:r w:rsidRPr="00F7689C">
        <w:rPr>
          <w:rFonts w:asciiTheme="majorHAnsi" w:eastAsia="Calibri" w:hAnsiTheme="majorHAnsi" w:cs="Calibri"/>
          <w:sz w:val="18"/>
          <w:szCs w:val="18"/>
        </w:rPr>
        <w:t>it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F7689C">
        <w:rPr>
          <w:rFonts w:asciiTheme="majorHAnsi" w:eastAsia="Calibri" w:hAnsiTheme="majorHAnsi" w:cs="Calibri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F7689C">
        <w:rPr>
          <w:rFonts w:asciiTheme="majorHAnsi" w:eastAsia="Calibri" w:hAnsiTheme="majorHAnsi" w:cs="Calibri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F7689C">
        <w:rPr>
          <w:rFonts w:asciiTheme="majorHAnsi" w:eastAsia="Calibri" w:hAnsiTheme="majorHAnsi" w:cs="Calibri"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F7689C">
        <w:rPr>
          <w:rFonts w:asciiTheme="majorHAnsi" w:eastAsia="Calibri" w:hAnsiTheme="majorHAnsi" w:cs="Calibri"/>
          <w:sz w:val="18"/>
          <w:szCs w:val="18"/>
        </w:rPr>
        <w:t>rior</w:t>
      </w:r>
      <w:r w:rsidRPr="00F7689C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rmi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ss</w:t>
      </w:r>
      <w:r w:rsidRPr="00F7689C">
        <w:rPr>
          <w:rFonts w:asciiTheme="majorHAnsi" w:eastAsia="Calibri" w:hAnsiTheme="majorHAnsi" w:cs="Calibri"/>
          <w:sz w:val="18"/>
          <w:szCs w:val="18"/>
        </w:rPr>
        <w:t>io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.</w:t>
      </w:r>
      <w:r w:rsidRPr="00F7689C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2"/>
          <w:sz w:val="18"/>
          <w:szCs w:val="18"/>
        </w:rPr>
        <w:t>F</w:t>
      </w:r>
      <w:r w:rsidRPr="00F7689C">
        <w:rPr>
          <w:rFonts w:asciiTheme="majorHAnsi" w:eastAsia="Calibri" w:hAnsiTheme="majorHAnsi" w:cs="Calibri"/>
          <w:sz w:val="18"/>
          <w:szCs w:val="18"/>
        </w:rPr>
        <w:t>or</w:t>
      </w:r>
      <w:r w:rsidRPr="00F7689C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a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y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qu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es</w:t>
      </w:r>
      <w:r w:rsidRPr="00F7689C">
        <w:rPr>
          <w:rFonts w:asciiTheme="majorHAnsi" w:eastAsia="Calibri" w:hAnsiTheme="majorHAnsi" w:cs="Calibri"/>
          <w:sz w:val="18"/>
          <w:szCs w:val="18"/>
        </w:rPr>
        <w:t>ti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on</w:t>
      </w:r>
      <w:r w:rsidRPr="00F7689C">
        <w:rPr>
          <w:rFonts w:asciiTheme="majorHAnsi" w:eastAsia="Calibri" w:hAnsiTheme="majorHAnsi" w:cs="Calibri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la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F7689C">
        <w:rPr>
          <w:rFonts w:asciiTheme="majorHAnsi" w:eastAsia="Calibri" w:hAnsiTheme="majorHAnsi" w:cs="Calibri"/>
          <w:sz w:val="18"/>
          <w:szCs w:val="18"/>
        </w:rPr>
        <w:t>g</w:t>
      </w:r>
      <w:r w:rsidRPr="00F7689C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th</w:t>
      </w:r>
      <w:r w:rsidRPr="00F7689C">
        <w:rPr>
          <w:rFonts w:asciiTheme="majorHAnsi" w:eastAsia="Calibri" w:hAnsiTheme="majorHAnsi" w:cs="Calibri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F7689C">
        <w:rPr>
          <w:rFonts w:asciiTheme="majorHAnsi" w:eastAsia="Calibri" w:hAnsiTheme="majorHAnsi" w:cs="Calibri"/>
          <w:sz w:val="18"/>
          <w:szCs w:val="18"/>
        </w:rPr>
        <w:t>f</w:t>
      </w:r>
      <w:r w:rsidRPr="00F7689C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th</w:t>
      </w:r>
      <w:r w:rsidRPr="00F7689C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F7689C">
        <w:rPr>
          <w:rFonts w:asciiTheme="majorHAnsi" w:eastAsia="Calibri" w:hAnsiTheme="majorHAnsi" w:cs="Calibri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z w:val="18"/>
          <w:szCs w:val="18"/>
        </w:rPr>
        <w:t>r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F7689C">
        <w:rPr>
          <w:rFonts w:asciiTheme="majorHAnsi" w:eastAsia="Calibri" w:hAnsiTheme="majorHAnsi" w:cs="Calibri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3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em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F7689C">
        <w:rPr>
          <w:rFonts w:asciiTheme="majorHAnsi" w:eastAsia="Calibri" w:hAnsiTheme="majorHAnsi" w:cs="Calibri"/>
          <w:sz w:val="18"/>
          <w:szCs w:val="18"/>
        </w:rPr>
        <w:t>la</w:t>
      </w:r>
      <w:r w:rsidRPr="00F7689C">
        <w:rPr>
          <w:rFonts w:asciiTheme="majorHAnsi" w:eastAsia="Calibri" w:hAnsiTheme="majorHAnsi" w:cs="Calibri"/>
          <w:spacing w:val="13"/>
          <w:sz w:val="18"/>
          <w:szCs w:val="18"/>
        </w:rPr>
        <w:t>t</w:t>
      </w:r>
      <w:r w:rsidRPr="00F7689C">
        <w:rPr>
          <w:rFonts w:asciiTheme="majorHAnsi" w:eastAsia="Calibri" w:hAnsiTheme="majorHAnsi" w:cs="Calibri"/>
          <w:sz w:val="18"/>
          <w:szCs w:val="18"/>
        </w:rPr>
        <w:t xml:space="preserve">e </w:t>
      </w:r>
      <w:r w:rsidRPr="00F7689C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F7689C">
        <w:rPr>
          <w:rFonts w:asciiTheme="majorHAnsi" w:eastAsia="Calibri" w:hAnsiTheme="majorHAnsi" w:cs="Calibri"/>
          <w:sz w:val="18"/>
          <w:szCs w:val="18"/>
        </w:rPr>
        <w:t>l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F7689C">
        <w:rPr>
          <w:rFonts w:asciiTheme="majorHAnsi" w:eastAsia="Calibri" w:hAnsiTheme="majorHAnsi" w:cs="Calibri"/>
          <w:sz w:val="18"/>
          <w:szCs w:val="18"/>
        </w:rPr>
        <w:t>ase</w:t>
      </w:r>
      <w:r w:rsidRPr="00F7689C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-1"/>
          <w:sz w:val="18"/>
          <w:szCs w:val="18"/>
        </w:rPr>
        <w:t>em</w:t>
      </w:r>
      <w:r w:rsidRPr="00F7689C">
        <w:rPr>
          <w:rFonts w:asciiTheme="majorHAnsi" w:eastAsia="Calibri" w:hAnsiTheme="majorHAnsi" w:cs="Calibri"/>
          <w:sz w:val="18"/>
          <w:szCs w:val="18"/>
        </w:rPr>
        <w:t>ai</w:t>
      </w:r>
      <w:r w:rsidRPr="00F7689C">
        <w:rPr>
          <w:rFonts w:asciiTheme="majorHAnsi" w:eastAsia="Calibri" w:hAnsiTheme="majorHAnsi" w:cs="Calibri"/>
          <w:spacing w:val="3"/>
          <w:sz w:val="18"/>
          <w:szCs w:val="18"/>
        </w:rPr>
        <w:t>l</w:t>
      </w:r>
      <w:r w:rsidRPr="00F7689C">
        <w:rPr>
          <w:rFonts w:asciiTheme="majorHAnsi" w:eastAsia="Calibri" w:hAnsiTheme="majorHAnsi" w:cs="Calibri"/>
          <w:sz w:val="18"/>
          <w:szCs w:val="18"/>
        </w:rPr>
        <w:t>:</w:t>
      </w:r>
      <w:r w:rsidRPr="00F7689C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F7689C">
        <w:rPr>
          <w:rFonts w:asciiTheme="majorHAnsi" w:eastAsia="Calibri" w:hAnsiTheme="majorHAnsi" w:cs="Calibri"/>
          <w:spacing w:val="-44"/>
          <w:sz w:val="18"/>
          <w:szCs w:val="18"/>
        </w:rPr>
        <w:t xml:space="preserve"> </w:t>
      </w:r>
      <w:hyperlink r:id="rId9">
        <w:r w:rsidRPr="00F7689C">
          <w:rPr>
            <w:rFonts w:asciiTheme="majorHAnsi" w:eastAsia="Calibri" w:hAnsiTheme="majorHAnsi" w:cs="Calibri"/>
            <w:sz w:val="18"/>
            <w:szCs w:val="18"/>
            <w:u w:val="single" w:color="0000FF"/>
          </w:rPr>
          <w:t>i</w:t>
        </w:r>
        <w:r w:rsidRPr="00F7689C">
          <w:rPr>
            <w:rFonts w:asciiTheme="majorHAnsi" w:eastAsia="Calibri" w:hAnsiTheme="majorHAnsi" w:cs="Calibri"/>
            <w:spacing w:val="1"/>
            <w:sz w:val="18"/>
            <w:szCs w:val="18"/>
            <w:u w:val="single" w:color="0000FF"/>
          </w:rPr>
          <w:t>n</w:t>
        </w:r>
        <w:r w:rsidRPr="00F7689C">
          <w:rPr>
            <w:rFonts w:asciiTheme="majorHAnsi" w:eastAsia="Calibri" w:hAnsiTheme="majorHAnsi" w:cs="Calibri"/>
            <w:spacing w:val="-1"/>
            <w:sz w:val="18"/>
            <w:szCs w:val="18"/>
            <w:u w:val="single" w:color="0000FF"/>
          </w:rPr>
          <w:t>f</w:t>
        </w:r>
        <w:r w:rsidRPr="00F7689C">
          <w:rPr>
            <w:rFonts w:asciiTheme="majorHAnsi" w:eastAsia="Calibri" w:hAnsiTheme="majorHAnsi" w:cs="Calibri"/>
            <w:sz w:val="18"/>
            <w:szCs w:val="18"/>
            <w:u w:val="single" w:color="0000FF"/>
          </w:rPr>
          <w:t>o@d</w:t>
        </w:r>
        <w:r w:rsidRPr="00F7689C">
          <w:rPr>
            <w:rFonts w:asciiTheme="majorHAnsi" w:eastAsia="Calibri" w:hAnsiTheme="majorHAnsi" w:cs="Calibri"/>
            <w:spacing w:val="1"/>
            <w:sz w:val="18"/>
            <w:szCs w:val="18"/>
            <w:u w:val="single" w:color="0000FF"/>
          </w:rPr>
          <w:t>ay</w:t>
        </w:r>
        <w:r w:rsidRPr="00F7689C">
          <w:rPr>
            <w:rFonts w:asciiTheme="majorHAnsi" w:eastAsia="Calibri" w:hAnsiTheme="majorHAnsi" w:cs="Calibri"/>
            <w:sz w:val="18"/>
            <w:szCs w:val="18"/>
            <w:u w:val="single" w:color="0000FF"/>
          </w:rPr>
          <w:t>j</w:t>
        </w:r>
        <w:r w:rsidRPr="00F7689C">
          <w:rPr>
            <w:rFonts w:asciiTheme="majorHAnsi" w:eastAsia="Calibri" w:hAnsiTheme="majorHAnsi" w:cs="Calibri"/>
            <w:spacing w:val="1"/>
            <w:sz w:val="18"/>
            <w:szCs w:val="18"/>
            <w:u w:val="single" w:color="0000FF"/>
          </w:rPr>
          <w:t>ob</w:t>
        </w:r>
        <w:r w:rsidRPr="00F7689C">
          <w:rPr>
            <w:rFonts w:asciiTheme="majorHAnsi" w:eastAsia="Calibri" w:hAnsiTheme="majorHAnsi" w:cs="Calibri"/>
            <w:sz w:val="18"/>
            <w:szCs w:val="18"/>
            <w:u w:val="single" w:color="0000FF"/>
          </w:rPr>
          <w:t>.c</w:t>
        </w:r>
        <w:r w:rsidRPr="00F7689C">
          <w:rPr>
            <w:rFonts w:asciiTheme="majorHAnsi" w:eastAsia="Calibri" w:hAnsiTheme="majorHAnsi" w:cs="Calibri"/>
            <w:spacing w:val="3"/>
            <w:sz w:val="18"/>
            <w:szCs w:val="18"/>
            <w:u w:val="single" w:color="0000FF"/>
          </w:rPr>
          <w:t>o</w:t>
        </w:r>
        <w:r w:rsidRPr="00F7689C">
          <w:rPr>
            <w:rFonts w:asciiTheme="majorHAnsi" w:eastAsia="Calibri" w:hAnsiTheme="majorHAnsi" w:cs="Calibri"/>
            <w:spacing w:val="1"/>
            <w:sz w:val="18"/>
            <w:szCs w:val="18"/>
            <w:u w:val="single" w:color="0000FF"/>
          </w:rPr>
          <w:t>m</w:t>
        </w:r>
        <w:r w:rsidRPr="00F7689C">
          <w:rPr>
            <w:rFonts w:asciiTheme="majorHAnsi" w:eastAsia="Calibri" w:hAnsiTheme="majorHAnsi" w:cs="Calibri"/>
            <w:sz w:val="18"/>
            <w:szCs w:val="18"/>
          </w:rPr>
          <w:t>.</w:t>
        </w:r>
      </w:hyperlink>
    </w:p>
    <w:sectPr w:rsidR="00203144" w:rsidRPr="00F7689C">
      <w:pgSz w:w="12240" w:h="15840"/>
      <w:pgMar w:top="1280" w:right="126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D933B0"/>
    <w:multiLevelType w:val="multilevel"/>
    <w:tmpl w:val="56BCF3A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144"/>
    <w:rsid w:val="00203144"/>
    <w:rsid w:val="00F76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4:docId w14:val="72C44EF4"/>
  <w15:docId w15:val="{4CF14F89-C688-4F0C-8217-64F88521F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yjob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yjob.com/content/resume-templates-326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mailto:info@dayjob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nfo@dayjob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481</Words>
  <Characters>2747</Characters>
  <Application>Microsoft Office Word</Application>
  <DocSecurity>0</DocSecurity>
  <Lines>22</Lines>
  <Paragraphs>6</Paragraphs>
  <ScaleCrop>false</ScaleCrop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2021-03-23T14:27:00Z</dcterms:created>
  <dcterms:modified xsi:type="dcterms:W3CDTF">2021-03-23T14:45:00Z</dcterms:modified>
</cp:coreProperties>
</file>